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6F9FE" w14:textId="77777777" w:rsidR="003C5FE0" w:rsidRPr="00A82B09" w:rsidRDefault="003C5FE0">
      <w:pPr>
        <w:pStyle w:val="Textoindependiente"/>
        <w:rPr>
          <w:rFonts w:ascii="Arial" w:hAnsi="Arial" w:cs="Arial"/>
        </w:rPr>
      </w:pPr>
    </w:p>
    <w:p w14:paraId="040175BF" w14:textId="77777777" w:rsidR="00E80DF9" w:rsidRPr="00A82B09" w:rsidRDefault="00536329" w:rsidP="00536329">
      <w:pPr>
        <w:pStyle w:val="Textoindependiente"/>
        <w:rPr>
          <w:rFonts w:ascii="Arial" w:hAnsi="Arial" w:cs="Arial"/>
        </w:rPr>
      </w:pPr>
      <w:r w:rsidRPr="00A82B09">
        <w:rPr>
          <w:rFonts w:ascii="Arial" w:hAnsi="Arial" w:cs="Arial"/>
        </w:rPr>
        <w:t xml:space="preserve">CONTRATO </w:t>
      </w:r>
      <w:r w:rsidRPr="00A82B09">
        <w:rPr>
          <w:rFonts w:ascii="Arial" w:hAnsi="Arial" w:cs="Arial"/>
          <w:b/>
        </w:rPr>
        <w:tab/>
      </w:r>
      <w:r w:rsidR="00305F51" w:rsidRPr="00A82B09">
        <w:rPr>
          <w:rFonts w:ascii="Arial" w:hAnsi="Arial" w:cs="Arial"/>
          <w:b/>
        </w:rPr>
        <w:t>:</w:t>
      </w:r>
      <w:r w:rsidR="00305F51" w:rsidRPr="00A82B09">
        <w:rPr>
          <w:rFonts w:ascii="Arial" w:hAnsi="Arial" w:cs="Arial"/>
          <w:b/>
        </w:rPr>
        <w:tab/>
      </w:r>
      <w:r w:rsidR="00305F51" w:rsidRPr="00A82B09">
        <w:rPr>
          <w:rFonts w:ascii="Arial" w:hAnsi="Arial" w:cs="Arial"/>
          <w:b/>
        </w:rPr>
        <w:tab/>
      </w:r>
      <w:r w:rsidRPr="00A82B09">
        <w:rPr>
          <w:rFonts w:ascii="Arial" w:hAnsi="Arial" w:cs="Arial"/>
        </w:rPr>
        <w:tab/>
        <w:t>PRESTACI</w:t>
      </w:r>
      <w:r w:rsidR="004802B0" w:rsidRPr="00A82B09">
        <w:rPr>
          <w:rFonts w:ascii="Arial" w:hAnsi="Arial" w:cs="Arial"/>
        </w:rPr>
        <w:t>Ó</w:t>
      </w:r>
      <w:r w:rsidRPr="00A82B09">
        <w:rPr>
          <w:rFonts w:ascii="Arial" w:hAnsi="Arial" w:cs="Arial"/>
        </w:rPr>
        <w:t>N</w:t>
      </w:r>
      <w:r w:rsidR="004802B0" w:rsidRPr="00A82B09">
        <w:rPr>
          <w:rFonts w:ascii="Arial" w:hAnsi="Arial" w:cs="Arial"/>
        </w:rPr>
        <w:t xml:space="preserve"> </w:t>
      </w:r>
      <w:r w:rsidRPr="00A82B09">
        <w:rPr>
          <w:rFonts w:ascii="Arial" w:hAnsi="Arial" w:cs="Arial"/>
        </w:rPr>
        <w:t>DE SERVICIOS</w:t>
      </w:r>
      <w:r w:rsidR="00D743F1" w:rsidRPr="00A82B09">
        <w:rPr>
          <w:rFonts w:ascii="Arial" w:hAnsi="Arial" w:cs="Arial"/>
        </w:rPr>
        <w:t xml:space="preserve"> </w:t>
      </w:r>
      <w:r w:rsidR="00185C8A" w:rsidRPr="00A82B09">
        <w:rPr>
          <w:rFonts w:ascii="Arial" w:hAnsi="Arial" w:cs="Arial"/>
        </w:rPr>
        <w:t xml:space="preserve"> </w:t>
      </w:r>
    </w:p>
    <w:p w14:paraId="470EC627" w14:textId="5ED8F7F9" w:rsidR="00536329" w:rsidRPr="00A82B09" w:rsidRDefault="00185C8A" w:rsidP="00536329">
      <w:pPr>
        <w:pStyle w:val="Textoindependiente"/>
        <w:rPr>
          <w:rFonts w:ascii="Arial" w:hAnsi="Arial" w:cs="Arial"/>
        </w:rPr>
      </w:pPr>
      <w:r w:rsidRPr="00A82B09">
        <w:rPr>
          <w:rFonts w:ascii="Arial" w:hAnsi="Arial" w:cs="Arial"/>
        </w:rPr>
        <w:t>CONTRATISTA</w:t>
      </w:r>
      <w:r w:rsidR="00536329" w:rsidRPr="00A82B09">
        <w:rPr>
          <w:rFonts w:ascii="Arial" w:hAnsi="Arial" w:cs="Arial"/>
        </w:rPr>
        <w:t>:</w:t>
      </w:r>
      <w:r w:rsidR="00305F51" w:rsidRPr="00A82B09">
        <w:rPr>
          <w:rFonts w:ascii="Arial" w:hAnsi="Arial" w:cs="Arial"/>
        </w:rPr>
        <w:tab/>
      </w:r>
      <w:r w:rsidR="00305F51" w:rsidRPr="00A82B09">
        <w:rPr>
          <w:rFonts w:ascii="Arial" w:hAnsi="Arial" w:cs="Arial"/>
        </w:rPr>
        <w:tab/>
      </w:r>
      <w:r w:rsidR="00536329" w:rsidRPr="00A82B09">
        <w:rPr>
          <w:rFonts w:ascii="Arial" w:hAnsi="Arial" w:cs="Arial"/>
        </w:rPr>
        <w:t xml:space="preserve"> </w:t>
      </w:r>
      <w:r w:rsidR="00536329" w:rsidRPr="00A82B09">
        <w:rPr>
          <w:rFonts w:ascii="Arial" w:hAnsi="Arial" w:cs="Arial"/>
        </w:rPr>
        <w:tab/>
      </w:r>
      <w:r w:rsidR="00553961">
        <w:rPr>
          <w:rFonts w:ascii="Arial" w:hAnsi="Arial" w:cs="Arial"/>
        </w:rPr>
        <w:t>LUISA MARCELA ZULUAGA OSORIO</w:t>
      </w:r>
      <w:r w:rsidR="00180E49" w:rsidRPr="00A82B09">
        <w:rPr>
          <w:rFonts w:ascii="Arial" w:hAnsi="Arial" w:cs="Arial"/>
        </w:rPr>
        <w:tab/>
      </w:r>
    </w:p>
    <w:p w14:paraId="1CD48EA0" w14:textId="6D46015A" w:rsidR="00536329" w:rsidRPr="0092241A" w:rsidRDefault="00536329" w:rsidP="00536329">
      <w:pPr>
        <w:pStyle w:val="Textoindependiente"/>
        <w:rPr>
          <w:rFonts w:ascii="Arial" w:hAnsi="Arial" w:cs="Arial"/>
        </w:rPr>
      </w:pPr>
      <w:r w:rsidRPr="00A82B09">
        <w:rPr>
          <w:rFonts w:ascii="Arial" w:hAnsi="Arial" w:cs="Arial"/>
        </w:rPr>
        <w:t>IDENTIFICACIÓN:</w:t>
      </w:r>
      <w:r w:rsidR="00305F51" w:rsidRPr="00A82B09">
        <w:rPr>
          <w:rFonts w:ascii="Arial" w:hAnsi="Arial" w:cs="Arial"/>
        </w:rPr>
        <w:tab/>
      </w:r>
      <w:r w:rsidR="00305F51" w:rsidRPr="00A82B09">
        <w:rPr>
          <w:rFonts w:ascii="Arial" w:hAnsi="Arial" w:cs="Arial"/>
        </w:rPr>
        <w:tab/>
      </w:r>
      <w:r w:rsidR="00E80DF9" w:rsidRPr="00A82B09">
        <w:rPr>
          <w:rFonts w:ascii="Arial" w:hAnsi="Arial" w:cs="Arial"/>
        </w:rPr>
        <w:tab/>
      </w:r>
      <w:r w:rsidR="00553961">
        <w:rPr>
          <w:rFonts w:ascii="Arial" w:hAnsi="Arial" w:cs="Arial"/>
        </w:rPr>
        <w:t xml:space="preserve">1144052821 </w:t>
      </w:r>
      <w:r w:rsidR="00180E49" w:rsidRPr="0092241A">
        <w:rPr>
          <w:rFonts w:ascii="Arial" w:hAnsi="Arial" w:cs="Arial"/>
        </w:rPr>
        <w:t>DE</w:t>
      </w:r>
      <w:r w:rsidR="00553961">
        <w:rPr>
          <w:rFonts w:ascii="Arial" w:hAnsi="Arial" w:cs="Arial"/>
        </w:rPr>
        <w:t xml:space="preserve"> CALI</w:t>
      </w:r>
      <w:r w:rsidRPr="0092241A">
        <w:rPr>
          <w:rFonts w:ascii="Arial" w:hAnsi="Arial" w:cs="Arial"/>
        </w:rPr>
        <w:tab/>
      </w:r>
      <w:r w:rsidRPr="0092241A">
        <w:rPr>
          <w:rFonts w:ascii="Arial" w:hAnsi="Arial" w:cs="Arial"/>
        </w:rPr>
        <w:tab/>
      </w:r>
    </w:p>
    <w:p w14:paraId="21705C67" w14:textId="79D45D30" w:rsidR="00536329" w:rsidRPr="0092241A" w:rsidRDefault="00536329" w:rsidP="00536329">
      <w:pPr>
        <w:pStyle w:val="Textoindependiente"/>
        <w:rPr>
          <w:rFonts w:ascii="Arial" w:hAnsi="Arial" w:cs="Arial"/>
        </w:rPr>
      </w:pPr>
      <w:r w:rsidRPr="0092241A">
        <w:rPr>
          <w:rFonts w:ascii="Arial" w:hAnsi="Arial" w:cs="Arial"/>
        </w:rPr>
        <w:t xml:space="preserve">CODIGO </w:t>
      </w:r>
      <w:r w:rsidR="00AC37A4" w:rsidRPr="0092241A">
        <w:rPr>
          <w:rFonts w:ascii="Arial" w:hAnsi="Arial" w:cs="Arial"/>
        </w:rPr>
        <w:t>DISPONIBILIDAD:</w:t>
      </w:r>
      <w:r w:rsidR="00411132" w:rsidRPr="0092241A">
        <w:rPr>
          <w:rFonts w:ascii="Arial" w:hAnsi="Arial" w:cs="Arial"/>
        </w:rPr>
        <w:t xml:space="preserve"> </w:t>
      </w:r>
      <w:r w:rsidR="00185C8A" w:rsidRPr="0092241A">
        <w:rPr>
          <w:rFonts w:ascii="Arial" w:hAnsi="Arial" w:cs="Arial"/>
        </w:rPr>
        <w:tab/>
        <w:t>No. CDP</w:t>
      </w:r>
      <w:r w:rsidR="00185C8A" w:rsidRPr="0092241A">
        <w:rPr>
          <w:rFonts w:ascii="Arial" w:hAnsi="Arial" w:cs="Arial"/>
          <w:color w:val="000000"/>
        </w:rPr>
        <w:t xml:space="preserve">. </w:t>
      </w:r>
      <w:r w:rsidR="00074961" w:rsidRPr="0092241A">
        <w:rPr>
          <w:rFonts w:ascii="Arial" w:hAnsi="Arial" w:cs="Arial"/>
          <w:color w:val="000000"/>
        </w:rPr>
        <w:t xml:space="preserve"> </w:t>
      </w:r>
      <w:r w:rsidR="006A2B9C" w:rsidRPr="0092241A">
        <w:rPr>
          <w:rFonts w:ascii="Arial" w:hAnsi="Arial" w:cs="Arial"/>
          <w:color w:val="000000"/>
        </w:rPr>
        <w:t>3500</w:t>
      </w:r>
      <w:r w:rsidR="00553961">
        <w:rPr>
          <w:rFonts w:ascii="Arial" w:hAnsi="Arial" w:cs="Arial"/>
          <w:color w:val="000000"/>
        </w:rPr>
        <w:t>233419</w:t>
      </w:r>
      <w:r w:rsidR="006A2B9C" w:rsidRPr="0092241A">
        <w:rPr>
          <w:rFonts w:ascii="Arial" w:hAnsi="Arial" w:cs="Arial"/>
          <w:color w:val="000000"/>
        </w:rPr>
        <w:tab/>
      </w:r>
    </w:p>
    <w:p w14:paraId="6E95B1CF" w14:textId="635F0870" w:rsidR="00536329" w:rsidRPr="0092241A" w:rsidRDefault="00185C8A" w:rsidP="00536329">
      <w:pPr>
        <w:pStyle w:val="Textoindependiente"/>
        <w:rPr>
          <w:rFonts w:ascii="Arial" w:hAnsi="Arial" w:cs="Arial"/>
        </w:rPr>
      </w:pPr>
      <w:r w:rsidRPr="0092241A">
        <w:rPr>
          <w:rFonts w:ascii="Arial" w:hAnsi="Arial" w:cs="Arial"/>
        </w:rPr>
        <w:t>RESERVA:</w:t>
      </w:r>
      <w:r w:rsidR="00305F51" w:rsidRPr="0092241A">
        <w:rPr>
          <w:rFonts w:ascii="Arial" w:hAnsi="Arial" w:cs="Arial"/>
        </w:rPr>
        <w:tab/>
      </w:r>
      <w:r w:rsidR="00305F51" w:rsidRPr="0092241A">
        <w:rPr>
          <w:rFonts w:ascii="Arial" w:hAnsi="Arial" w:cs="Arial"/>
        </w:rPr>
        <w:tab/>
      </w:r>
      <w:r w:rsidR="00305F51" w:rsidRPr="0092241A">
        <w:rPr>
          <w:rFonts w:ascii="Arial" w:hAnsi="Arial" w:cs="Arial"/>
        </w:rPr>
        <w:tab/>
      </w:r>
      <w:r w:rsidRPr="0092241A">
        <w:rPr>
          <w:rFonts w:ascii="Arial" w:hAnsi="Arial" w:cs="Arial"/>
        </w:rPr>
        <w:tab/>
        <w:t>No. RPC</w:t>
      </w:r>
      <w:r w:rsidR="00074961" w:rsidRPr="0092241A">
        <w:rPr>
          <w:rFonts w:ascii="Arial" w:hAnsi="Arial" w:cs="Arial"/>
        </w:rPr>
        <w:t>.</w:t>
      </w:r>
      <w:r w:rsidRPr="0092241A">
        <w:rPr>
          <w:rFonts w:ascii="Arial" w:hAnsi="Arial" w:cs="Arial"/>
        </w:rPr>
        <w:t xml:space="preserve">  </w:t>
      </w:r>
      <w:r w:rsidR="006A2B9C" w:rsidRPr="0092241A">
        <w:rPr>
          <w:rFonts w:ascii="Arial" w:hAnsi="Arial" w:cs="Arial"/>
        </w:rPr>
        <w:t>4500</w:t>
      </w:r>
      <w:r w:rsidR="00553961">
        <w:rPr>
          <w:rFonts w:ascii="Arial" w:hAnsi="Arial" w:cs="Arial"/>
        </w:rPr>
        <w:t>361078</w:t>
      </w:r>
      <w:r w:rsidR="006A2B9C" w:rsidRPr="0092241A">
        <w:rPr>
          <w:rFonts w:ascii="Arial" w:hAnsi="Arial" w:cs="Arial"/>
        </w:rPr>
        <w:tab/>
      </w:r>
      <w:r w:rsidR="00E80DF9" w:rsidRPr="0092241A">
        <w:rPr>
          <w:rFonts w:ascii="Arial" w:hAnsi="Arial" w:cs="Arial"/>
        </w:rPr>
        <w:tab/>
      </w:r>
      <w:r w:rsidR="00536329" w:rsidRPr="0092241A">
        <w:rPr>
          <w:rFonts w:ascii="Arial" w:hAnsi="Arial" w:cs="Arial"/>
        </w:rPr>
        <w:tab/>
        <w:t xml:space="preserve"> </w:t>
      </w:r>
    </w:p>
    <w:p w14:paraId="725B1CBF" w14:textId="0CE2B3BB" w:rsidR="00032343" w:rsidRPr="0092241A" w:rsidRDefault="00536329" w:rsidP="00536329">
      <w:pPr>
        <w:pStyle w:val="Textoindependiente"/>
        <w:jc w:val="left"/>
        <w:rPr>
          <w:rFonts w:ascii="Arial" w:hAnsi="Arial" w:cs="Arial"/>
        </w:rPr>
      </w:pPr>
      <w:r w:rsidRPr="0092241A">
        <w:rPr>
          <w:rFonts w:ascii="Arial" w:hAnsi="Arial" w:cs="Arial"/>
        </w:rPr>
        <w:t>VALORDELCON</w:t>
      </w:r>
      <w:r w:rsidR="00185C8A" w:rsidRPr="0092241A">
        <w:rPr>
          <w:rFonts w:ascii="Arial" w:hAnsi="Arial" w:cs="Arial"/>
        </w:rPr>
        <w:t>TRATO</w:t>
      </w:r>
      <w:r w:rsidR="009367CA" w:rsidRPr="0092241A">
        <w:rPr>
          <w:rFonts w:ascii="Arial" w:hAnsi="Arial" w:cs="Arial"/>
        </w:rPr>
        <w:t>:</w:t>
      </w:r>
      <w:r w:rsidR="0013777F" w:rsidRPr="0092241A">
        <w:rPr>
          <w:rFonts w:ascii="Arial" w:hAnsi="Arial" w:cs="Arial"/>
        </w:rPr>
        <w:tab/>
      </w:r>
      <w:r w:rsidR="0013777F" w:rsidRPr="0092241A">
        <w:rPr>
          <w:rFonts w:ascii="Arial" w:hAnsi="Arial" w:cs="Arial"/>
        </w:rPr>
        <w:tab/>
      </w:r>
      <w:r w:rsidR="006A2B9C" w:rsidRPr="0092241A">
        <w:rPr>
          <w:rFonts w:ascii="Arial" w:hAnsi="Arial" w:cs="Arial"/>
        </w:rPr>
        <w:t>$</w:t>
      </w:r>
      <w:r w:rsidR="002B49B9">
        <w:rPr>
          <w:rFonts w:ascii="Arial" w:hAnsi="Arial" w:cs="Arial"/>
        </w:rPr>
        <w:t xml:space="preserve"> 10.242.000</w:t>
      </w:r>
      <w:r w:rsidR="006A2B9C" w:rsidRPr="0092241A">
        <w:rPr>
          <w:rFonts w:ascii="Arial" w:hAnsi="Arial" w:cs="Arial"/>
        </w:rPr>
        <w:t xml:space="preserve"> </w:t>
      </w:r>
      <w:r w:rsidR="00B519AF">
        <w:rPr>
          <w:rFonts w:ascii="Arial" w:hAnsi="Arial" w:cs="Arial"/>
        </w:rPr>
        <w:t>(DIEZ MILLONES DOSCIENTOS CUARENTA Y DOS MILL PESOS MCTE)</w:t>
      </w:r>
    </w:p>
    <w:p w14:paraId="65C890B9" w14:textId="73B6E1F9" w:rsidR="000005A3" w:rsidRPr="0092241A" w:rsidRDefault="00185C8A" w:rsidP="00536329">
      <w:pPr>
        <w:pStyle w:val="Textoindependiente"/>
        <w:jc w:val="left"/>
        <w:rPr>
          <w:rFonts w:ascii="Arial" w:hAnsi="Arial" w:cs="Arial"/>
        </w:rPr>
      </w:pPr>
      <w:r w:rsidRPr="0092241A">
        <w:rPr>
          <w:rFonts w:ascii="Arial" w:hAnsi="Arial" w:cs="Arial"/>
        </w:rPr>
        <w:t>D</w:t>
      </w:r>
      <w:r w:rsidR="00074961" w:rsidRPr="0092241A">
        <w:rPr>
          <w:rFonts w:ascii="Arial" w:hAnsi="Arial" w:cs="Arial"/>
        </w:rPr>
        <w:t>URACIÓN:</w:t>
      </w:r>
      <w:r w:rsidR="000005A3" w:rsidRPr="0092241A">
        <w:rPr>
          <w:rFonts w:ascii="Arial" w:hAnsi="Arial" w:cs="Arial"/>
        </w:rPr>
        <w:tab/>
      </w:r>
      <w:r w:rsidR="000005A3" w:rsidRPr="0092241A">
        <w:rPr>
          <w:rFonts w:ascii="Arial" w:hAnsi="Arial" w:cs="Arial"/>
        </w:rPr>
        <w:tab/>
      </w:r>
      <w:r w:rsidR="000005A3" w:rsidRPr="0092241A">
        <w:rPr>
          <w:rFonts w:ascii="Arial" w:hAnsi="Arial" w:cs="Arial"/>
        </w:rPr>
        <w:tab/>
      </w:r>
      <w:r w:rsidR="00074961" w:rsidRPr="0092241A">
        <w:rPr>
          <w:rFonts w:ascii="Arial" w:hAnsi="Arial" w:cs="Arial"/>
        </w:rPr>
        <w:tab/>
      </w:r>
      <w:r w:rsidR="000005A3" w:rsidRPr="0092241A">
        <w:rPr>
          <w:rFonts w:ascii="Arial" w:hAnsi="Arial" w:cs="Arial"/>
        </w:rPr>
        <w:t>H</w:t>
      </w:r>
      <w:r w:rsidR="00D743F1" w:rsidRPr="0092241A">
        <w:rPr>
          <w:rFonts w:ascii="Arial" w:hAnsi="Arial" w:cs="Arial"/>
        </w:rPr>
        <w:t xml:space="preserve">ASTA </w:t>
      </w:r>
      <w:r w:rsidR="00180E49" w:rsidRPr="0092241A">
        <w:rPr>
          <w:rFonts w:ascii="Arial" w:hAnsi="Arial" w:cs="Arial"/>
        </w:rPr>
        <w:t xml:space="preserve">EL 30 DE </w:t>
      </w:r>
      <w:r w:rsidR="006A2B9C" w:rsidRPr="0092241A">
        <w:rPr>
          <w:rFonts w:ascii="Arial" w:hAnsi="Arial" w:cs="Arial"/>
        </w:rPr>
        <w:t>ABRIL</w:t>
      </w:r>
      <w:r w:rsidR="00180E49" w:rsidRPr="0092241A">
        <w:rPr>
          <w:rFonts w:ascii="Arial" w:hAnsi="Arial" w:cs="Arial"/>
        </w:rPr>
        <w:t xml:space="preserve"> DE 202</w:t>
      </w:r>
      <w:r w:rsidR="0084763A">
        <w:rPr>
          <w:rFonts w:ascii="Arial" w:hAnsi="Arial" w:cs="Arial"/>
        </w:rPr>
        <w:t>5</w:t>
      </w:r>
    </w:p>
    <w:p w14:paraId="5A64ECA3" w14:textId="31494637" w:rsidR="00536329" w:rsidRPr="00A82B09" w:rsidRDefault="000005A3" w:rsidP="000005A3">
      <w:pPr>
        <w:pStyle w:val="Textoindependiente"/>
        <w:jc w:val="left"/>
        <w:rPr>
          <w:rFonts w:ascii="Arial" w:hAnsi="Arial" w:cs="Arial"/>
        </w:rPr>
      </w:pPr>
      <w:r w:rsidRPr="0092241A">
        <w:rPr>
          <w:rFonts w:ascii="Arial" w:hAnsi="Arial" w:cs="Arial"/>
        </w:rPr>
        <w:t>SUPERVISOR:</w:t>
      </w:r>
      <w:r w:rsidRPr="0092241A">
        <w:rPr>
          <w:rFonts w:ascii="Arial" w:hAnsi="Arial" w:cs="Arial"/>
        </w:rPr>
        <w:tab/>
      </w:r>
      <w:r w:rsidRPr="0092241A">
        <w:rPr>
          <w:rFonts w:ascii="Arial" w:hAnsi="Arial" w:cs="Arial"/>
        </w:rPr>
        <w:tab/>
      </w:r>
      <w:r w:rsidRPr="0092241A">
        <w:rPr>
          <w:rFonts w:ascii="Arial" w:hAnsi="Arial" w:cs="Arial"/>
        </w:rPr>
        <w:tab/>
      </w:r>
      <w:r w:rsidR="0084763A">
        <w:rPr>
          <w:rFonts w:ascii="Arial" w:hAnsi="Arial" w:cs="Arial"/>
        </w:rPr>
        <w:t>TOMAS GUTIERREZ MAÑOSCA</w:t>
      </w:r>
    </w:p>
    <w:p w14:paraId="6CD7047A" w14:textId="4DB6E70B" w:rsidR="000005A3" w:rsidRPr="00A82B09" w:rsidRDefault="00017D18" w:rsidP="000005A3">
      <w:pPr>
        <w:pStyle w:val="Textoindependiente"/>
        <w:jc w:val="left"/>
        <w:rPr>
          <w:rFonts w:ascii="Arial" w:hAnsi="Arial" w:cs="Arial"/>
        </w:rPr>
      </w:pPr>
      <w:r w:rsidRPr="00A82B09">
        <w:rPr>
          <w:rFonts w:ascii="Arial" w:hAnsi="Arial" w:cs="Arial"/>
        </w:rPr>
        <w:t xml:space="preserve"> </w:t>
      </w:r>
    </w:p>
    <w:p w14:paraId="0FD39F4E" w14:textId="77777777" w:rsidR="00185C8A" w:rsidRPr="00A82B09" w:rsidRDefault="00536329" w:rsidP="00185C8A">
      <w:pPr>
        <w:pStyle w:val="Textoindependiente2"/>
        <w:spacing w:line="240" w:lineRule="auto"/>
        <w:jc w:val="both"/>
        <w:rPr>
          <w:rFonts w:ascii="Arial" w:hAnsi="Arial" w:cs="Arial"/>
          <w:b/>
        </w:rPr>
      </w:pPr>
      <w:r w:rsidRPr="00A82B09">
        <w:rPr>
          <w:rFonts w:ascii="Arial" w:hAnsi="Arial" w:cs="Arial"/>
          <w:b/>
        </w:rPr>
        <w:t>OBJETO DEL CONTRATO</w:t>
      </w:r>
      <w:r w:rsidR="00C02F63" w:rsidRPr="00A82B09">
        <w:rPr>
          <w:rFonts w:ascii="Arial" w:hAnsi="Arial" w:cs="Arial"/>
          <w:b/>
        </w:rPr>
        <w:t xml:space="preserve"> </w:t>
      </w:r>
    </w:p>
    <w:p w14:paraId="5BFA0E98" w14:textId="55B13785" w:rsidR="00180E49" w:rsidRDefault="0084763A" w:rsidP="0084763A">
      <w:pPr>
        <w:pStyle w:val="Textoindependiente"/>
        <w:ind w:left="20"/>
        <w:rPr>
          <w:rFonts w:ascii="Arial" w:hAnsi="Arial" w:cs="Arial"/>
          <w:color w:val="000000"/>
          <w:shd w:val="clear" w:color="auto" w:fill="FFFFFF"/>
        </w:rPr>
      </w:pPr>
      <w:r w:rsidRPr="0084763A">
        <w:rPr>
          <w:rFonts w:ascii="Arial" w:hAnsi="Arial" w:cs="Arial"/>
          <w:color w:val="000000"/>
          <w:shd w:val="clear" w:color="auto" w:fill="FFFFFF"/>
        </w:rPr>
        <w:t>PRESTACIÓN DE SERVICIOS DE APOYO A LA GESTIÓN PARA LA EJECUCIÓN DE PROGRAMAS, PLANES Y PROYECTOS</w:t>
      </w:r>
      <w:r>
        <w:rPr>
          <w:rFonts w:ascii="Arial" w:hAnsi="Arial" w:cs="Arial"/>
          <w:color w:val="000000"/>
          <w:shd w:val="clear" w:color="auto" w:fill="FFFFFF"/>
        </w:rPr>
        <w:t xml:space="preserve"> </w:t>
      </w:r>
      <w:r w:rsidRPr="0084763A">
        <w:rPr>
          <w:rFonts w:ascii="Arial" w:hAnsi="Arial" w:cs="Arial"/>
          <w:color w:val="000000"/>
          <w:shd w:val="clear" w:color="auto" w:fill="FFFFFF"/>
        </w:rPr>
        <w:t xml:space="preserve">EN EL ÁMBITO DEL DEPORTE, LA RECREACIÓN Y LA ACTIVIDAD FÍSICA, </w:t>
      </w:r>
      <w:r w:rsidR="002B49B9" w:rsidRPr="002B49B9">
        <w:rPr>
          <w:rFonts w:ascii="Arial" w:hAnsi="Arial" w:cs="Arial"/>
          <w:color w:val="000000"/>
          <w:shd w:val="clear" w:color="auto" w:fill="FFFFFF"/>
        </w:rPr>
        <w:t>CON EL PROPÓSITO DE FORTALECER DESDE SU PERFIL LOS OBJETIVOS ESTABLECIDOS POR LA SECRETARÍA DEL DEPORTE Y LA RECREACIÓN.</w:t>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p>
    <w:p w14:paraId="6BEB26B7" w14:textId="77777777" w:rsidR="006A2B9C" w:rsidRPr="00A82B09" w:rsidRDefault="006A2B9C" w:rsidP="00180E49">
      <w:pPr>
        <w:pStyle w:val="Textoindependiente"/>
        <w:ind w:left="20"/>
        <w:rPr>
          <w:rFonts w:ascii="Arial" w:hAnsi="Arial" w:cs="Arial"/>
          <w:color w:val="000000"/>
          <w:shd w:val="clear" w:color="auto" w:fill="FFFFFF"/>
        </w:rPr>
      </w:pPr>
    </w:p>
    <w:p w14:paraId="230ED508" w14:textId="70C3D0ED" w:rsidR="00CA5E7F" w:rsidRPr="00A82B09" w:rsidRDefault="00536329" w:rsidP="00A942B0">
      <w:pPr>
        <w:pStyle w:val="Textoindependiente"/>
        <w:ind w:left="20"/>
        <w:rPr>
          <w:rFonts w:ascii="Arial" w:hAnsi="Arial" w:cs="Arial"/>
          <w:b/>
          <w:color w:val="000000"/>
          <w:lang w:val="es-ES_tradnl"/>
        </w:rPr>
      </w:pPr>
      <w:r w:rsidRPr="00A82B09">
        <w:rPr>
          <w:rFonts w:ascii="Arial" w:hAnsi="Arial" w:cs="Arial"/>
          <w:lang w:val="es-ES_tradnl"/>
        </w:rPr>
        <w:t>En cumplimiento de las obligaciones es</w:t>
      </w:r>
      <w:r w:rsidR="00074961" w:rsidRPr="00A82B09">
        <w:rPr>
          <w:rFonts w:ascii="Arial" w:hAnsi="Arial" w:cs="Arial"/>
          <w:lang w:val="es-ES_tradnl"/>
        </w:rPr>
        <w:t xml:space="preserve">tablecidas en la </w:t>
      </w:r>
      <w:r w:rsidR="00074961" w:rsidRPr="0092241A">
        <w:rPr>
          <w:rFonts w:ascii="Arial" w:hAnsi="Arial" w:cs="Arial"/>
          <w:lang w:val="es-ES_tradnl"/>
        </w:rPr>
        <w:t xml:space="preserve">cláusula </w:t>
      </w:r>
      <w:r w:rsidR="00180E49" w:rsidRPr="0092241A">
        <w:rPr>
          <w:rFonts w:ascii="Arial" w:hAnsi="Arial" w:cs="Arial"/>
          <w:b/>
          <w:bCs/>
          <w:lang w:val="es-ES_tradnl"/>
        </w:rPr>
        <w:t>PRIMERA</w:t>
      </w:r>
      <w:r w:rsidR="005F1433" w:rsidRPr="00A82B09">
        <w:rPr>
          <w:rFonts w:ascii="Arial" w:hAnsi="Arial" w:cs="Arial"/>
          <w:lang w:val="es-ES_tradnl"/>
        </w:rPr>
        <w:t xml:space="preserve"> del</w:t>
      </w:r>
      <w:r w:rsidR="00185C8A" w:rsidRPr="00A82B09">
        <w:rPr>
          <w:rFonts w:ascii="Arial" w:hAnsi="Arial" w:cs="Arial"/>
          <w:lang w:val="es-ES_tradnl"/>
        </w:rPr>
        <w:t xml:space="preserve"> contrato No.</w:t>
      </w:r>
      <w:r w:rsidR="00D743F1" w:rsidRPr="00A82B09">
        <w:rPr>
          <w:rFonts w:ascii="Arial" w:hAnsi="Arial" w:cs="Arial"/>
          <w:lang w:val="es-ES_tradnl"/>
        </w:rPr>
        <w:t xml:space="preserve"> </w:t>
      </w:r>
      <w:r w:rsidR="006A2B9C" w:rsidRPr="006A2B9C">
        <w:rPr>
          <w:rFonts w:ascii="Arial" w:hAnsi="Arial" w:cs="Arial"/>
          <w:lang w:val="es-ES_tradnl"/>
        </w:rPr>
        <w:t>416</w:t>
      </w:r>
      <w:r w:rsidR="002A3190">
        <w:rPr>
          <w:rFonts w:ascii="Arial" w:hAnsi="Arial" w:cs="Arial"/>
          <w:lang w:val="es-ES_tradnl"/>
        </w:rPr>
        <w:t>2</w:t>
      </w:r>
      <w:r w:rsidR="006A2B9C" w:rsidRPr="006A2B9C">
        <w:rPr>
          <w:rFonts w:ascii="Arial" w:hAnsi="Arial" w:cs="Arial"/>
          <w:lang w:val="es-ES_tradnl"/>
        </w:rPr>
        <w:t>.010.26</w:t>
      </w:r>
      <w:r w:rsidR="006A2B9C" w:rsidRPr="0092241A">
        <w:rPr>
          <w:rFonts w:ascii="Arial" w:hAnsi="Arial" w:cs="Arial"/>
          <w:lang w:val="es-ES_tradnl"/>
        </w:rPr>
        <w:t>.1.</w:t>
      </w:r>
      <w:r w:rsidR="002B49B9">
        <w:rPr>
          <w:rFonts w:ascii="Arial" w:hAnsi="Arial" w:cs="Arial"/>
          <w:lang w:val="es-ES_tradnl"/>
        </w:rPr>
        <w:t>1005</w:t>
      </w:r>
      <w:r w:rsidR="006A2B9C" w:rsidRPr="0092241A">
        <w:rPr>
          <w:rFonts w:ascii="Arial" w:hAnsi="Arial" w:cs="Arial"/>
          <w:lang w:val="es-ES_tradnl"/>
        </w:rPr>
        <w:t xml:space="preserve"> de 202</w:t>
      </w:r>
      <w:r w:rsidR="0084763A">
        <w:rPr>
          <w:rFonts w:ascii="Arial" w:hAnsi="Arial" w:cs="Arial"/>
          <w:lang w:val="es-ES_tradnl"/>
        </w:rPr>
        <w:t>5</w:t>
      </w:r>
      <w:r w:rsidR="00A82B09" w:rsidRPr="00A82B09">
        <w:rPr>
          <w:rFonts w:ascii="Arial" w:hAnsi="Arial" w:cs="Arial"/>
          <w:lang w:val="es-ES_tradnl"/>
        </w:rPr>
        <w:t>, me permito entregar el informe consolidado en el cual se evidencia la ejecución de cada una de las obligaciones del contrato.</w:t>
      </w:r>
    </w:p>
    <w:p w14:paraId="0B0F5865" w14:textId="77777777" w:rsidR="003C5FE0" w:rsidRPr="00A82B09" w:rsidRDefault="003C5FE0" w:rsidP="005E7EDD">
      <w:pPr>
        <w:pStyle w:val="Textoindependiente"/>
        <w:ind w:left="360"/>
        <w:rPr>
          <w:rFonts w:ascii="Arial" w:hAnsi="Arial" w:cs="Arial"/>
          <w:b/>
        </w:rPr>
      </w:pPr>
    </w:p>
    <w:p w14:paraId="66BECEEA" w14:textId="77777777" w:rsidR="00CA5E7F" w:rsidRPr="00A82B09" w:rsidRDefault="00CA5E7F" w:rsidP="005E7EDD">
      <w:pPr>
        <w:pStyle w:val="Textoindependiente"/>
        <w:ind w:left="360"/>
        <w:rPr>
          <w:rFonts w:ascii="Arial" w:hAnsi="Arial" w:cs="Arial"/>
          <w:b/>
        </w:rPr>
      </w:pPr>
      <w:r w:rsidRPr="00A82B09">
        <w:rPr>
          <w:rFonts w:ascii="Arial" w:hAnsi="Arial" w:cs="Arial"/>
          <w:b/>
        </w:rPr>
        <w:t>ACTIVIDADES DESARROLLADAS</w:t>
      </w:r>
    </w:p>
    <w:p w14:paraId="4114D800" w14:textId="3009F977" w:rsidR="00CA5E7F" w:rsidRPr="00A82B09" w:rsidRDefault="00CA5E7F">
      <w:pPr>
        <w:pStyle w:val="Textoindependiente"/>
        <w:rPr>
          <w:rFonts w:ascii="Arial" w:hAnsi="Arial" w:cs="Arial"/>
          <w:b/>
        </w:rPr>
      </w:pPr>
    </w:p>
    <w:p w14:paraId="09B40760" w14:textId="3EB3C6A3" w:rsidR="00A82B09" w:rsidRDefault="00A82B09">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PRIMERA CUOTA</w:t>
      </w:r>
    </w:p>
    <w:p w14:paraId="204BC547" w14:textId="69683D8B" w:rsidR="00C85363" w:rsidRDefault="00C85363">
      <w:pPr>
        <w:pStyle w:val="Textoindependiente"/>
        <w:rPr>
          <w:rFonts w:ascii="Arial" w:hAnsi="Arial" w:cs="Arial"/>
          <w:bCs/>
        </w:rPr>
      </w:pPr>
    </w:p>
    <w:p w14:paraId="605DD238" w14:textId="5E6D01EA" w:rsidR="00C85363" w:rsidRPr="00032E0C" w:rsidRDefault="00C85363" w:rsidP="00032E0C">
      <w:pPr>
        <w:pStyle w:val="Textoindependiente"/>
        <w:numPr>
          <w:ilvl w:val="0"/>
          <w:numId w:val="20"/>
        </w:numPr>
        <w:ind w:left="0"/>
        <w:rPr>
          <w:rFonts w:ascii="Arial" w:hAnsi="Arial" w:cs="Arial"/>
          <w:bCs/>
        </w:rPr>
      </w:pPr>
      <w:r w:rsidRPr="00C85363">
        <w:rPr>
          <w:rFonts w:ascii="Arial" w:hAnsi="Arial" w:cs="Arial"/>
          <w:bCs/>
        </w:rPr>
        <w:t>Ofrecer apoyo técnico en el registró y revisión de los beneficiarios del proyecto a través de la</w:t>
      </w:r>
      <w:r>
        <w:rPr>
          <w:rFonts w:ascii="Arial" w:hAnsi="Arial" w:cs="Arial"/>
          <w:bCs/>
        </w:rPr>
        <w:t xml:space="preserve"> </w:t>
      </w:r>
      <w:r w:rsidRPr="00C85363">
        <w:rPr>
          <w:rFonts w:ascii="Arial" w:hAnsi="Arial" w:cs="Arial"/>
          <w:bCs/>
        </w:rPr>
        <w:t>plataforma SIDER, en la presentación de informes y bases de datos, correspondiente a los jornadas y</w:t>
      </w:r>
      <w:r>
        <w:rPr>
          <w:rFonts w:ascii="Arial" w:hAnsi="Arial" w:cs="Arial"/>
          <w:bCs/>
        </w:rPr>
        <w:t xml:space="preserve"> </w:t>
      </w:r>
      <w:r w:rsidRPr="00C85363">
        <w:rPr>
          <w:rFonts w:ascii="Arial" w:hAnsi="Arial" w:cs="Arial"/>
          <w:bCs/>
        </w:rPr>
        <w:t>eventos.</w:t>
      </w:r>
    </w:p>
    <w:p w14:paraId="282A8487" w14:textId="77777777" w:rsidR="00C85363" w:rsidRDefault="00C85363" w:rsidP="00032E0C">
      <w:pPr>
        <w:pStyle w:val="Textoindependiente"/>
        <w:rPr>
          <w:rFonts w:ascii="Arial" w:hAnsi="Arial" w:cs="Arial"/>
          <w:bCs/>
        </w:rPr>
      </w:pPr>
      <w:r w:rsidRPr="00C85363">
        <w:rPr>
          <w:rFonts w:ascii="Arial" w:hAnsi="Arial" w:cs="Arial"/>
          <w:bCs/>
        </w:rPr>
        <w:t>- Apoyé en la verificación y activación de usuarios de la plataforma SIDER para el programa</w:t>
      </w:r>
      <w:r>
        <w:rPr>
          <w:rFonts w:ascii="Arial" w:hAnsi="Arial" w:cs="Arial"/>
          <w:bCs/>
        </w:rPr>
        <w:t xml:space="preserve"> </w:t>
      </w:r>
      <w:r w:rsidRPr="00C85363">
        <w:rPr>
          <w:rFonts w:ascii="Arial" w:hAnsi="Arial" w:cs="Arial"/>
          <w:bCs/>
        </w:rPr>
        <w:t>Poblaciones y Etnias, apoyó en la revisión de los beneficiarios inscritos en el 2024 de la base de datos</w:t>
      </w:r>
      <w:r>
        <w:rPr>
          <w:rFonts w:ascii="Arial" w:hAnsi="Arial" w:cs="Arial"/>
          <w:bCs/>
        </w:rPr>
        <w:t xml:space="preserve"> </w:t>
      </w:r>
      <w:r w:rsidRPr="00C85363">
        <w:rPr>
          <w:rFonts w:ascii="Arial" w:hAnsi="Arial" w:cs="Arial"/>
          <w:bCs/>
        </w:rPr>
        <w:t>exportada por la plataforma para realizar informe estadístico y dar apertura a la inscripción de</w:t>
      </w:r>
      <w:r>
        <w:rPr>
          <w:rFonts w:ascii="Arial" w:hAnsi="Arial" w:cs="Arial"/>
          <w:bCs/>
        </w:rPr>
        <w:t xml:space="preserve"> </w:t>
      </w:r>
      <w:r w:rsidRPr="00C85363">
        <w:rPr>
          <w:rFonts w:ascii="Arial" w:hAnsi="Arial" w:cs="Arial"/>
          <w:bCs/>
        </w:rPr>
        <w:t>beneficiarios del 2025.</w:t>
      </w:r>
    </w:p>
    <w:p w14:paraId="4451C231" w14:textId="77777777" w:rsidR="00C85363" w:rsidRDefault="00C85363" w:rsidP="00032E0C">
      <w:pPr>
        <w:pStyle w:val="Textoindependiente"/>
        <w:rPr>
          <w:rFonts w:ascii="Arial" w:hAnsi="Arial" w:cs="Arial"/>
          <w:bCs/>
        </w:rPr>
      </w:pPr>
    </w:p>
    <w:p w14:paraId="20AB643C" w14:textId="7C6D582E" w:rsidR="00C85363" w:rsidRPr="00032E0C" w:rsidRDefault="00C85363" w:rsidP="00032E0C">
      <w:pPr>
        <w:pStyle w:val="Textoindependiente"/>
        <w:numPr>
          <w:ilvl w:val="0"/>
          <w:numId w:val="20"/>
        </w:numPr>
        <w:ind w:left="0"/>
        <w:rPr>
          <w:rFonts w:ascii="Arial" w:hAnsi="Arial" w:cs="Arial"/>
          <w:bCs/>
        </w:rPr>
      </w:pPr>
      <w:r w:rsidRPr="00C85363">
        <w:rPr>
          <w:rFonts w:ascii="Arial" w:hAnsi="Arial" w:cs="Arial"/>
          <w:bCs/>
        </w:rPr>
        <w:t>Acompañar técnicamente las actividades operativas, logísticas o asistenciales de carácter misional del</w:t>
      </w:r>
      <w:r>
        <w:rPr>
          <w:rFonts w:ascii="Arial" w:hAnsi="Arial" w:cs="Arial"/>
          <w:bCs/>
        </w:rPr>
        <w:t xml:space="preserve"> </w:t>
      </w:r>
      <w:r w:rsidRPr="00C85363">
        <w:rPr>
          <w:rFonts w:ascii="Arial" w:hAnsi="Arial" w:cs="Arial"/>
          <w:bCs/>
        </w:rPr>
        <w:t>área de fomento en relación con las otras de la Secretaría de Deporte y la Recreación.</w:t>
      </w:r>
    </w:p>
    <w:p w14:paraId="26AC9C98" w14:textId="09C16021" w:rsidR="00C85363" w:rsidRDefault="00C85363" w:rsidP="00032E0C">
      <w:pPr>
        <w:pStyle w:val="Textoindependiente"/>
        <w:rPr>
          <w:rFonts w:ascii="Arial" w:hAnsi="Arial" w:cs="Arial"/>
          <w:bCs/>
        </w:rPr>
      </w:pPr>
      <w:r w:rsidRPr="00C85363">
        <w:rPr>
          <w:rFonts w:ascii="Arial" w:hAnsi="Arial" w:cs="Arial"/>
          <w:bCs/>
        </w:rPr>
        <w:t>- Asistí a la socialización sobre las actividades que se desarrollaran durante este primer periodo para el</w:t>
      </w:r>
      <w:r>
        <w:rPr>
          <w:rFonts w:ascii="Arial" w:hAnsi="Arial" w:cs="Arial"/>
          <w:bCs/>
        </w:rPr>
        <w:t xml:space="preserve"> </w:t>
      </w:r>
      <w:r w:rsidRPr="00C85363">
        <w:rPr>
          <w:rFonts w:ascii="Arial" w:hAnsi="Arial" w:cs="Arial"/>
          <w:bCs/>
        </w:rPr>
        <w:t>programa, también asistí a la socialización sobre las nuevas directrices de las cuentas de cobro,</w:t>
      </w:r>
      <w:r>
        <w:rPr>
          <w:rFonts w:ascii="Arial" w:hAnsi="Arial" w:cs="Arial"/>
          <w:bCs/>
        </w:rPr>
        <w:t xml:space="preserve"> </w:t>
      </w:r>
      <w:r w:rsidRPr="00C85363">
        <w:rPr>
          <w:rFonts w:ascii="Arial" w:hAnsi="Arial" w:cs="Arial"/>
          <w:bCs/>
        </w:rPr>
        <w:t>socialización convocada por la coordinación técnica.</w:t>
      </w:r>
    </w:p>
    <w:p w14:paraId="757078A7" w14:textId="77777777" w:rsidR="00032E0C" w:rsidRPr="00C85363" w:rsidRDefault="00032E0C" w:rsidP="00032E0C">
      <w:pPr>
        <w:pStyle w:val="Textoindependiente"/>
        <w:rPr>
          <w:rFonts w:ascii="Arial" w:hAnsi="Arial" w:cs="Arial"/>
          <w:bCs/>
        </w:rPr>
      </w:pPr>
    </w:p>
    <w:p w14:paraId="7A5C6154" w14:textId="61F63F5E" w:rsidR="00C85363" w:rsidRPr="00032E0C" w:rsidRDefault="00C85363" w:rsidP="00032E0C">
      <w:pPr>
        <w:pStyle w:val="Textoindependiente"/>
        <w:numPr>
          <w:ilvl w:val="0"/>
          <w:numId w:val="20"/>
        </w:numPr>
        <w:ind w:left="0"/>
        <w:rPr>
          <w:rFonts w:ascii="Arial" w:hAnsi="Arial" w:cs="Arial"/>
          <w:bCs/>
        </w:rPr>
      </w:pPr>
      <w:r w:rsidRPr="00C85363">
        <w:rPr>
          <w:rFonts w:ascii="Arial" w:hAnsi="Arial" w:cs="Arial"/>
          <w:bCs/>
        </w:rPr>
        <w:t>ofrecer apoyo técnico en la gestión de la recepción, radicación y control tanto digital como físico, de</w:t>
      </w:r>
      <w:r>
        <w:rPr>
          <w:rFonts w:ascii="Arial" w:hAnsi="Arial" w:cs="Arial"/>
          <w:bCs/>
        </w:rPr>
        <w:t xml:space="preserve"> </w:t>
      </w:r>
      <w:r w:rsidRPr="00C85363">
        <w:rPr>
          <w:rFonts w:ascii="Arial" w:hAnsi="Arial" w:cs="Arial"/>
          <w:bCs/>
        </w:rPr>
        <w:t>todos los documentos e informes del programa y los contratistas del mismo.</w:t>
      </w:r>
    </w:p>
    <w:p w14:paraId="1F9B7CA8" w14:textId="77717016" w:rsidR="00C85363" w:rsidRPr="00C85363" w:rsidRDefault="00C85363" w:rsidP="00032E0C">
      <w:pPr>
        <w:pStyle w:val="Textoindependiente"/>
        <w:rPr>
          <w:rFonts w:ascii="Arial" w:hAnsi="Arial" w:cs="Arial"/>
          <w:bCs/>
        </w:rPr>
      </w:pPr>
      <w:r w:rsidRPr="00C85363">
        <w:rPr>
          <w:rFonts w:ascii="Arial" w:hAnsi="Arial" w:cs="Arial"/>
          <w:bCs/>
        </w:rPr>
        <w:lastRenderedPageBreak/>
        <w:t xml:space="preserve">- </w:t>
      </w:r>
      <w:r w:rsidR="00032E0C">
        <w:rPr>
          <w:rFonts w:ascii="Arial" w:hAnsi="Arial" w:cs="Arial"/>
          <w:bCs/>
        </w:rPr>
        <w:t>N</w:t>
      </w:r>
      <w:r w:rsidRPr="00C85363">
        <w:rPr>
          <w:rFonts w:ascii="Arial" w:hAnsi="Arial" w:cs="Arial"/>
          <w:bCs/>
        </w:rPr>
        <w:t>o reali</w:t>
      </w:r>
      <w:r w:rsidR="00032E0C">
        <w:rPr>
          <w:rFonts w:ascii="Arial" w:hAnsi="Arial" w:cs="Arial"/>
          <w:bCs/>
        </w:rPr>
        <w:t>ce</w:t>
      </w:r>
      <w:r w:rsidRPr="00C85363">
        <w:rPr>
          <w:rFonts w:ascii="Arial" w:hAnsi="Arial" w:cs="Arial"/>
          <w:bCs/>
        </w:rPr>
        <w:t xml:space="preserve"> actividades</w:t>
      </w:r>
      <w:r w:rsidR="00032E0C">
        <w:rPr>
          <w:rFonts w:ascii="Arial" w:hAnsi="Arial" w:cs="Arial"/>
          <w:bCs/>
        </w:rPr>
        <w:t xml:space="preserve"> en esta obligación</w:t>
      </w:r>
      <w:r w:rsidRPr="00C85363">
        <w:rPr>
          <w:rFonts w:ascii="Arial" w:hAnsi="Arial" w:cs="Arial"/>
          <w:bCs/>
        </w:rPr>
        <w:t xml:space="preserve"> para este periodo.</w:t>
      </w:r>
    </w:p>
    <w:p w14:paraId="6652BAC7" w14:textId="77777777" w:rsidR="00C85363" w:rsidRDefault="00C85363" w:rsidP="00032E0C">
      <w:pPr>
        <w:pStyle w:val="Textoindependiente"/>
        <w:rPr>
          <w:rFonts w:ascii="Arial" w:hAnsi="Arial" w:cs="Arial"/>
          <w:bCs/>
        </w:rPr>
      </w:pPr>
    </w:p>
    <w:p w14:paraId="51F767D6" w14:textId="2D5F2A21" w:rsidR="00C85363" w:rsidRPr="00032E0C" w:rsidRDefault="00C85363" w:rsidP="00032E0C">
      <w:pPr>
        <w:pStyle w:val="Textoindependiente"/>
        <w:numPr>
          <w:ilvl w:val="0"/>
          <w:numId w:val="20"/>
        </w:numPr>
        <w:ind w:left="0"/>
        <w:rPr>
          <w:rFonts w:ascii="Arial" w:hAnsi="Arial" w:cs="Arial"/>
          <w:bCs/>
        </w:rPr>
      </w:pPr>
      <w:r w:rsidRPr="00C85363">
        <w:rPr>
          <w:rFonts w:ascii="Arial" w:hAnsi="Arial" w:cs="Arial"/>
          <w:bCs/>
        </w:rPr>
        <w:t>Las demás relacionadas con el desarrollo del objeto contractual</w:t>
      </w:r>
    </w:p>
    <w:p w14:paraId="5A78017D" w14:textId="038AD205" w:rsidR="00C85363" w:rsidRPr="00C85363" w:rsidRDefault="00C85363" w:rsidP="00032E0C">
      <w:pPr>
        <w:pStyle w:val="Textoindependiente"/>
        <w:rPr>
          <w:rFonts w:ascii="Arial" w:hAnsi="Arial" w:cs="Arial"/>
          <w:bCs/>
        </w:rPr>
      </w:pPr>
      <w:r w:rsidRPr="00C85363">
        <w:rPr>
          <w:rFonts w:ascii="Arial" w:hAnsi="Arial" w:cs="Arial"/>
          <w:bCs/>
        </w:rPr>
        <w:t>- apoyé al área administrativa del programa con la revisión y verificación de cuentas de cobro,</w:t>
      </w:r>
      <w:r>
        <w:rPr>
          <w:rFonts w:ascii="Arial" w:hAnsi="Arial" w:cs="Arial"/>
          <w:bCs/>
        </w:rPr>
        <w:t xml:space="preserve"> </w:t>
      </w:r>
      <w:r w:rsidRPr="00C85363">
        <w:rPr>
          <w:rFonts w:ascii="Arial" w:hAnsi="Arial" w:cs="Arial"/>
          <w:bCs/>
        </w:rPr>
        <w:t>descargando los formatos, utilizando la base combinada para los informes de supervisión y DS,</w:t>
      </w:r>
      <w:r>
        <w:rPr>
          <w:rFonts w:ascii="Arial" w:hAnsi="Arial" w:cs="Arial"/>
          <w:bCs/>
        </w:rPr>
        <w:t xml:space="preserve"> </w:t>
      </w:r>
      <w:r w:rsidRPr="00C85363">
        <w:rPr>
          <w:rFonts w:ascii="Arial" w:hAnsi="Arial" w:cs="Arial"/>
          <w:bCs/>
        </w:rPr>
        <w:t>revisando la plataforma gestión Contratista para verificar RPC, FICHAS TECNICAS y cargando las</w:t>
      </w:r>
      <w:r>
        <w:rPr>
          <w:rFonts w:ascii="Arial" w:hAnsi="Arial" w:cs="Arial"/>
          <w:bCs/>
        </w:rPr>
        <w:t xml:space="preserve"> </w:t>
      </w:r>
      <w:r w:rsidRPr="00C85363">
        <w:rPr>
          <w:rFonts w:ascii="Arial" w:hAnsi="Arial" w:cs="Arial"/>
          <w:bCs/>
        </w:rPr>
        <w:t>cuentas de cobro al DRIVE del área de fomento.</w:t>
      </w:r>
    </w:p>
    <w:p w14:paraId="176ABD1B" w14:textId="77777777" w:rsidR="00C85363" w:rsidRDefault="00C85363">
      <w:pPr>
        <w:pStyle w:val="Textoindependiente"/>
        <w:rPr>
          <w:rFonts w:ascii="Arial" w:hAnsi="Arial" w:cs="Arial"/>
          <w:b/>
        </w:rPr>
      </w:pPr>
    </w:p>
    <w:p w14:paraId="79F592D2" w14:textId="0C411E2A" w:rsidR="00A82B09" w:rsidRDefault="00A82B09">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SEGUNDA CUOTA</w:t>
      </w:r>
    </w:p>
    <w:p w14:paraId="62AB9BC7" w14:textId="77777777" w:rsidR="00C85363" w:rsidRDefault="00C85363">
      <w:pPr>
        <w:pStyle w:val="Textoindependiente"/>
        <w:rPr>
          <w:rFonts w:ascii="Arial" w:hAnsi="Arial" w:cs="Arial"/>
          <w:b/>
        </w:rPr>
      </w:pPr>
    </w:p>
    <w:p w14:paraId="17DBD924" w14:textId="69D8F10D" w:rsidR="00C85363" w:rsidRPr="00032E0C" w:rsidRDefault="00C85363" w:rsidP="00032E0C">
      <w:pPr>
        <w:pStyle w:val="Textoindependiente"/>
        <w:numPr>
          <w:ilvl w:val="0"/>
          <w:numId w:val="21"/>
        </w:numPr>
        <w:ind w:left="0"/>
        <w:rPr>
          <w:rFonts w:ascii="Arial" w:hAnsi="Arial" w:cs="Arial"/>
          <w:bCs/>
        </w:rPr>
      </w:pPr>
      <w:r w:rsidRPr="00C85363">
        <w:rPr>
          <w:rFonts w:ascii="Arial" w:hAnsi="Arial" w:cs="Arial"/>
          <w:bCs/>
        </w:rPr>
        <w:t>Ofrecer apoyo técnico en el registró y revisión de los beneficiarios del proyecto a través de la</w:t>
      </w:r>
      <w:r>
        <w:rPr>
          <w:rFonts w:ascii="Arial" w:hAnsi="Arial" w:cs="Arial"/>
          <w:bCs/>
        </w:rPr>
        <w:t xml:space="preserve"> </w:t>
      </w:r>
      <w:r w:rsidRPr="00C85363">
        <w:rPr>
          <w:rFonts w:ascii="Arial" w:hAnsi="Arial" w:cs="Arial"/>
          <w:bCs/>
        </w:rPr>
        <w:t>plataforma SIDER, en la presentación de informes y bases de datos, correspondiente a los jornadas y</w:t>
      </w:r>
      <w:r>
        <w:rPr>
          <w:rFonts w:ascii="Arial" w:hAnsi="Arial" w:cs="Arial"/>
          <w:bCs/>
        </w:rPr>
        <w:t xml:space="preserve"> </w:t>
      </w:r>
      <w:r w:rsidRPr="00C85363">
        <w:rPr>
          <w:rFonts w:ascii="Arial" w:hAnsi="Arial" w:cs="Arial"/>
          <w:bCs/>
        </w:rPr>
        <w:t>eventos.</w:t>
      </w:r>
    </w:p>
    <w:p w14:paraId="56F5112C" w14:textId="2885B686" w:rsidR="00C85363" w:rsidRDefault="00C85363" w:rsidP="00032E0C">
      <w:pPr>
        <w:pStyle w:val="Textoindependiente"/>
        <w:rPr>
          <w:rFonts w:ascii="Arial" w:hAnsi="Arial" w:cs="Arial"/>
          <w:bCs/>
        </w:rPr>
      </w:pPr>
      <w:r w:rsidRPr="00C85363">
        <w:rPr>
          <w:rFonts w:ascii="Arial" w:hAnsi="Arial" w:cs="Arial"/>
          <w:bCs/>
        </w:rPr>
        <w:t>- Apoyé en la habilitación de roles y permisos de la plataforma SIDER para el programa Poblaciones y</w:t>
      </w:r>
      <w:r>
        <w:rPr>
          <w:rFonts w:ascii="Arial" w:hAnsi="Arial" w:cs="Arial"/>
          <w:bCs/>
        </w:rPr>
        <w:t xml:space="preserve"> </w:t>
      </w:r>
      <w:r w:rsidRPr="00C85363">
        <w:rPr>
          <w:rFonts w:ascii="Arial" w:hAnsi="Arial" w:cs="Arial"/>
          <w:bCs/>
        </w:rPr>
        <w:t>Etnias, apoyó en la revisión de los beneficiarios inscritos en el mes de marzo del 2025 de la base de</w:t>
      </w:r>
      <w:r>
        <w:rPr>
          <w:rFonts w:ascii="Arial" w:hAnsi="Arial" w:cs="Arial"/>
          <w:bCs/>
        </w:rPr>
        <w:t xml:space="preserve"> </w:t>
      </w:r>
      <w:r w:rsidRPr="00C85363">
        <w:rPr>
          <w:rFonts w:ascii="Arial" w:hAnsi="Arial" w:cs="Arial"/>
          <w:bCs/>
        </w:rPr>
        <w:t>datos exportada por la plataforma, realizo informe estadístico de la inscripción de beneficiarios,</w:t>
      </w:r>
      <w:r>
        <w:rPr>
          <w:rFonts w:ascii="Arial" w:hAnsi="Arial" w:cs="Arial"/>
          <w:bCs/>
        </w:rPr>
        <w:t xml:space="preserve"> </w:t>
      </w:r>
      <w:r w:rsidRPr="00C85363">
        <w:rPr>
          <w:rFonts w:ascii="Arial" w:hAnsi="Arial" w:cs="Arial"/>
          <w:bCs/>
        </w:rPr>
        <w:t>creación de grupos y escenarios deportivos de las poblaciones, afro, victimas, intramurales, indígenas,</w:t>
      </w:r>
      <w:r>
        <w:rPr>
          <w:rFonts w:ascii="Arial" w:hAnsi="Arial" w:cs="Arial"/>
          <w:bCs/>
        </w:rPr>
        <w:t xml:space="preserve"> </w:t>
      </w:r>
      <w:r w:rsidRPr="00C85363">
        <w:rPr>
          <w:rFonts w:ascii="Arial" w:hAnsi="Arial" w:cs="Arial"/>
          <w:bCs/>
        </w:rPr>
        <w:t>excluidos, LGTBIQ+ y recicladores.</w:t>
      </w:r>
    </w:p>
    <w:p w14:paraId="28E25D3A" w14:textId="77777777" w:rsidR="00C85363" w:rsidRPr="00C85363" w:rsidRDefault="00C85363" w:rsidP="00032E0C">
      <w:pPr>
        <w:pStyle w:val="Textoindependiente"/>
        <w:rPr>
          <w:rFonts w:ascii="Arial" w:hAnsi="Arial" w:cs="Arial"/>
          <w:bCs/>
        </w:rPr>
      </w:pPr>
    </w:p>
    <w:p w14:paraId="5E2A0D80" w14:textId="6B478403" w:rsidR="00C85363" w:rsidRPr="00032E0C" w:rsidRDefault="00C85363" w:rsidP="00032E0C">
      <w:pPr>
        <w:pStyle w:val="Textoindependiente"/>
        <w:numPr>
          <w:ilvl w:val="0"/>
          <w:numId w:val="21"/>
        </w:numPr>
        <w:ind w:left="0"/>
        <w:rPr>
          <w:rFonts w:ascii="Arial" w:hAnsi="Arial" w:cs="Arial"/>
          <w:bCs/>
        </w:rPr>
      </w:pPr>
      <w:r w:rsidRPr="00C85363">
        <w:rPr>
          <w:rFonts w:ascii="Arial" w:hAnsi="Arial" w:cs="Arial"/>
          <w:bCs/>
        </w:rPr>
        <w:t>Acompañar técnicamente las actividades operativas, logísticas o asistenciales de carácter misional del</w:t>
      </w:r>
      <w:r>
        <w:rPr>
          <w:rFonts w:ascii="Arial" w:hAnsi="Arial" w:cs="Arial"/>
          <w:bCs/>
        </w:rPr>
        <w:t xml:space="preserve"> </w:t>
      </w:r>
      <w:r w:rsidRPr="00C85363">
        <w:rPr>
          <w:rFonts w:ascii="Arial" w:hAnsi="Arial" w:cs="Arial"/>
          <w:bCs/>
        </w:rPr>
        <w:t>área de fomento en relación con las otras de la Secretaría de Deporte y la Recreación.</w:t>
      </w:r>
    </w:p>
    <w:p w14:paraId="46892A7A" w14:textId="665303B6" w:rsidR="00C85363" w:rsidRDefault="00C85363" w:rsidP="00032E0C">
      <w:pPr>
        <w:pStyle w:val="Textoindependiente"/>
        <w:rPr>
          <w:rFonts w:ascii="Arial" w:hAnsi="Arial" w:cs="Arial"/>
          <w:bCs/>
        </w:rPr>
      </w:pPr>
      <w:r w:rsidRPr="00C85363">
        <w:rPr>
          <w:rFonts w:ascii="Arial" w:hAnsi="Arial" w:cs="Arial"/>
          <w:bCs/>
        </w:rPr>
        <w:t>- Asistí a la socialización sobre Riesgos laborales, socialización que fue convocada por el área de</w:t>
      </w:r>
      <w:r>
        <w:rPr>
          <w:rFonts w:ascii="Arial" w:hAnsi="Arial" w:cs="Arial"/>
          <w:bCs/>
        </w:rPr>
        <w:t xml:space="preserve"> </w:t>
      </w:r>
      <w:r w:rsidRPr="00C85363">
        <w:rPr>
          <w:rFonts w:ascii="Arial" w:hAnsi="Arial" w:cs="Arial"/>
          <w:bCs/>
        </w:rPr>
        <w:t>fomento y se desarrolló de forma virtual el 4 de marzo del 2025 por medio de la plataforma meet.</w:t>
      </w:r>
    </w:p>
    <w:p w14:paraId="4FFBCA8A" w14:textId="77777777" w:rsidR="00C85363" w:rsidRPr="00C85363" w:rsidRDefault="00C85363" w:rsidP="00032E0C">
      <w:pPr>
        <w:pStyle w:val="Textoindependiente"/>
        <w:rPr>
          <w:rFonts w:ascii="Arial" w:hAnsi="Arial" w:cs="Arial"/>
          <w:bCs/>
        </w:rPr>
      </w:pPr>
    </w:p>
    <w:p w14:paraId="609E4268" w14:textId="0A2B59D7" w:rsidR="00C85363" w:rsidRPr="00032E0C" w:rsidRDefault="00C85363" w:rsidP="00032E0C">
      <w:pPr>
        <w:pStyle w:val="Textoindependiente"/>
        <w:numPr>
          <w:ilvl w:val="0"/>
          <w:numId w:val="21"/>
        </w:numPr>
        <w:ind w:left="0"/>
        <w:rPr>
          <w:rFonts w:ascii="Arial" w:hAnsi="Arial" w:cs="Arial"/>
          <w:bCs/>
        </w:rPr>
      </w:pPr>
      <w:r w:rsidRPr="00C85363">
        <w:rPr>
          <w:rFonts w:ascii="Arial" w:hAnsi="Arial" w:cs="Arial"/>
          <w:bCs/>
        </w:rPr>
        <w:t>ofrecer apoyo técnico en la gestión de la recepción, radicación y control tanto digital como físico, de</w:t>
      </w:r>
      <w:r>
        <w:rPr>
          <w:rFonts w:ascii="Arial" w:hAnsi="Arial" w:cs="Arial"/>
          <w:bCs/>
        </w:rPr>
        <w:t xml:space="preserve"> </w:t>
      </w:r>
      <w:r w:rsidRPr="00C85363">
        <w:rPr>
          <w:rFonts w:ascii="Arial" w:hAnsi="Arial" w:cs="Arial"/>
          <w:bCs/>
        </w:rPr>
        <w:t>todos los documentos e informes del programa y los contratistas del mismo.</w:t>
      </w:r>
    </w:p>
    <w:p w14:paraId="699D525B" w14:textId="208DD7FC" w:rsidR="00C85363" w:rsidRDefault="00C85363" w:rsidP="00032E0C">
      <w:pPr>
        <w:pStyle w:val="Textoindependiente"/>
        <w:rPr>
          <w:rFonts w:ascii="Arial" w:hAnsi="Arial" w:cs="Arial"/>
          <w:bCs/>
        </w:rPr>
      </w:pPr>
      <w:r w:rsidRPr="00C85363">
        <w:rPr>
          <w:rFonts w:ascii="Arial" w:hAnsi="Arial" w:cs="Arial"/>
          <w:bCs/>
        </w:rPr>
        <w:t>- Asistí a la socialización sobre las nuevas directrices de gestión documental para la recepción de los</w:t>
      </w:r>
      <w:r>
        <w:rPr>
          <w:rFonts w:ascii="Arial" w:hAnsi="Arial" w:cs="Arial"/>
          <w:bCs/>
        </w:rPr>
        <w:t xml:space="preserve"> </w:t>
      </w:r>
      <w:r w:rsidRPr="00C85363">
        <w:rPr>
          <w:rFonts w:ascii="Arial" w:hAnsi="Arial" w:cs="Arial"/>
          <w:bCs/>
        </w:rPr>
        <w:t>documentos contractuales y cuentas de cobro, para dar apoyo en el control digital del archivo del</w:t>
      </w:r>
      <w:r>
        <w:rPr>
          <w:rFonts w:ascii="Arial" w:hAnsi="Arial" w:cs="Arial"/>
          <w:bCs/>
        </w:rPr>
        <w:t xml:space="preserve"> </w:t>
      </w:r>
      <w:r w:rsidRPr="00C85363">
        <w:rPr>
          <w:rFonts w:ascii="Arial" w:hAnsi="Arial" w:cs="Arial"/>
          <w:bCs/>
        </w:rPr>
        <w:t>programa.</w:t>
      </w:r>
    </w:p>
    <w:p w14:paraId="2CC0B23C" w14:textId="77777777" w:rsidR="00C85363" w:rsidRPr="00C85363" w:rsidRDefault="00C85363" w:rsidP="00032E0C">
      <w:pPr>
        <w:pStyle w:val="Textoindependiente"/>
        <w:rPr>
          <w:rFonts w:ascii="Arial" w:hAnsi="Arial" w:cs="Arial"/>
          <w:bCs/>
        </w:rPr>
      </w:pPr>
    </w:p>
    <w:p w14:paraId="4DFC5BD6" w14:textId="77777777" w:rsidR="00C85363" w:rsidRDefault="00C85363" w:rsidP="00032E0C">
      <w:pPr>
        <w:pStyle w:val="Textoindependiente"/>
        <w:numPr>
          <w:ilvl w:val="0"/>
          <w:numId w:val="21"/>
        </w:numPr>
        <w:ind w:left="0"/>
        <w:rPr>
          <w:rFonts w:ascii="Arial" w:hAnsi="Arial" w:cs="Arial"/>
          <w:bCs/>
        </w:rPr>
      </w:pPr>
      <w:r w:rsidRPr="00C85363">
        <w:rPr>
          <w:rFonts w:ascii="Arial" w:hAnsi="Arial" w:cs="Arial"/>
          <w:bCs/>
        </w:rPr>
        <w:t>Las demás relacionadas con el desarrollo del objeto contractual.</w:t>
      </w:r>
    </w:p>
    <w:p w14:paraId="1E713716" w14:textId="0D02714D" w:rsidR="00C85363" w:rsidRPr="00C85363" w:rsidRDefault="00C85363" w:rsidP="00032E0C">
      <w:pPr>
        <w:pStyle w:val="Textoindependiente"/>
        <w:rPr>
          <w:rFonts w:ascii="Arial" w:hAnsi="Arial" w:cs="Arial"/>
          <w:bCs/>
        </w:rPr>
      </w:pPr>
      <w:r w:rsidRPr="00C85363">
        <w:rPr>
          <w:rFonts w:ascii="Arial" w:hAnsi="Arial" w:cs="Arial"/>
          <w:bCs/>
        </w:rPr>
        <w:t>- apoyé al área administrativa del programa con la revisión y verificación de cuentas de Cobro 2 y 3,</w:t>
      </w:r>
      <w:r>
        <w:rPr>
          <w:rFonts w:ascii="Arial" w:hAnsi="Arial" w:cs="Arial"/>
          <w:bCs/>
        </w:rPr>
        <w:t xml:space="preserve"> </w:t>
      </w:r>
      <w:r w:rsidRPr="00C85363">
        <w:rPr>
          <w:rFonts w:ascii="Arial" w:hAnsi="Arial" w:cs="Arial"/>
          <w:bCs/>
        </w:rPr>
        <w:t>descargando los formatos, utilizando la base combinada para los informes de supervisión y DS,</w:t>
      </w:r>
      <w:r>
        <w:rPr>
          <w:rFonts w:ascii="Arial" w:hAnsi="Arial" w:cs="Arial"/>
          <w:bCs/>
        </w:rPr>
        <w:t xml:space="preserve"> </w:t>
      </w:r>
      <w:r w:rsidRPr="00C85363">
        <w:rPr>
          <w:rFonts w:ascii="Arial" w:hAnsi="Arial" w:cs="Arial"/>
          <w:bCs/>
        </w:rPr>
        <w:t>revisión de la plataforma gestión Contratista para verificar RPC y SECOP II para el cargue de la</w:t>
      </w:r>
      <w:r>
        <w:rPr>
          <w:rFonts w:ascii="Arial" w:hAnsi="Arial" w:cs="Arial"/>
          <w:bCs/>
        </w:rPr>
        <w:t xml:space="preserve"> </w:t>
      </w:r>
      <w:r w:rsidRPr="00C85363">
        <w:rPr>
          <w:rFonts w:ascii="Arial" w:hAnsi="Arial" w:cs="Arial"/>
          <w:bCs/>
        </w:rPr>
        <w:t>cuenta 1, apoyé en el cargue de las cuentas de cobro al DRIVE del área de fomento.</w:t>
      </w:r>
    </w:p>
    <w:p w14:paraId="15DEFBCD" w14:textId="77777777" w:rsidR="0092241A" w:rsidRDefault="0092241A" w:rsidP="0092241A">
      <w:pPr>
        <w:pStyle w:val="Default"/>
      </w:pPr>
    </w:p>
    <w:p w14:paraId="02025DA5" w14:textId="25FF7F2B" w:rsidR="007C5227" w:rsidRDefault="0092241A" w:rsidP="00BA1E44">
      <w:pPr>
        <w:pStyle w:val="NormalWeb"/>
        <w:spacing w:before="0" w:beforeAutospacing="0" w:after="0" w:afterAutospacing="0"/>
        <w:jc w:val="both"/>
        <w:rPr>
          <w:rFonts w:ascii="Calibri" w:hAnsi="Calibri" w:cs="Calibri"/>
          <w:color w:val="000000"/>
          <w:sz w:val="20"/>
          <w:szCs w:val="20"/>
        </w:rPr>
      </w:pPr>
      <w:r>
        <w:t xml:space="preserve"> </w:t>
      </w:r>
      <w:r w:rsidR="002A5A29" w:rsidRPr="002A5A29">
        <w:rPr>
          <w:rFonts w:ascii="Calibri" w:hAnsi="Calibri" w:cs="Calibri"/>
          <w:color w:val="000000"/>
          <w:sz w:val="20"/>
          <w:szCs w:val="20"/>
        </w:rPr>
        <w:t> </w:t>
      </w:r>
    </w:p>
    <w:p w14:paraId="744265E6" w14:textId="77777777" w:rsidR="00032E0C" w:rsidRDefault="00032E0C" w:rsidP="00BA1E44">
      <w:pPr>
        <w:pStyle w:val="NormalWeb"/>
        <w:spacing w:before="0" w:beforeAutospacing="0" w:after="0" w:afterAutospacing="0"/>
        <w:jc w:val="both"/>
        <w:rPr>
          <w:rFonts w:ascii="Calibri" w:hAnsi="Calibri" w:cs="Calibri"/>
          <w:color w:val="000000"/>
          <w:sz w:val="20"/>
          <w:szCs w:val="20"/>
        </w:rPr>
      </w:pPr>
    </w:p>
    <w:p w14:paraId="2CB38405" w14:textId="77777777" w:rsidR="00032E0C" w:rsidRDefault="00032E0C" w:rsidP="00BA1E44">
      <w:pPr>
        <w:pStyle w:val="NormalWeb"/>
        <w:spacing w:before="0" w:beforeAutospacing="0" w:after="0" w:afterAutospacing="0"/>
        <w:jc w:val="both"/>
        <w:rPr>
          <w:rFonts w:ascii="Calibri" w:hAnsi="Calibri" w:cs="Calibri"/>
          <w:color w:val="000000"/>
          <w:sz w:val="20"/>
          <w:szCs w:val="20"/>
        </w:rPr>
      </w:pPr>
    </w:p>
    <w:p w14:paraId="10D45BF9" w14:textId="77777777" w:rsidR="00032E0C" w:rsidRDefault="00032E0C" w:rsidP="00BA1E44">
      <w:pPr>
        <w:pStyle w:val="NormalWeb"/>
        <w:spacing w:before="0" w:beforeAutospacing="0" w:after="0" w:afterAutospacing="0"/>
        <w:jc w:val="both"/>
        <w:rPr>
          <w:rFonts w:ascii="Calibri" w:hAnsi="Calibri" w:cs="Calibri"/>
          <w:color w:val="000000"/>
          <w:sz w:val="20"/>
          <w:szCs w:val="20"/>
        </w:rPr>
      </w:pPr>
    </w:p>
    <w:p w14:paraId="4ECBC90F" w14:textId="77777777" w:rsidR="00032E0C" w:rsidRPr="00BA1E44" w:rsidRDefault="00032E0C" w:rsidP="00BA1E44">
      <w:pPr>
        <w:pStyle w:val="NormalWeb"/>
        <w:spacing w:before="0" w:beforeAutospacing="0" w:after="0" w:afterAutospacing="0"/>
        <w:jc w:val="both"/>
      </w:pPr>
    </w:p>
    <w:p w14:paraId="2FCF3538" w14:textId="77777777" w:rsidR="007C5227" w:rsidRDefault="007C5227" w:rsidP="007C5227">
      <w:pPr>
        <w:pStyle w:val="Textoindependiente"/>
        <w:rPr>
          <w:rFonts w:ascii="Arial" w:hAnsi="Arial" w:cs="Arial"/>
          <w:b/>
        </w:rPr>
      </w:pPr>
      <w:r w:rsidRPr="00A82B09">
        <w:rPr>
          <w:rFonts w:ascii="Arial" w:hAnsi="Arial" w:cs="Arial"/>
        </w:rPr>
        <w:lastRenderedPageBreak/>
        <w:t xml:space="preserve">Informe de gestión relacionada con la ejecución de la </w:t>
      </w:r>
      <w:r w:rsidRPr="00A82B09">
        <w:rPr>
          <w:rFonts w:ascii="Arial" w:hAnsi="Arial" w:cs="Arial"/>
          <w:b/>
        </w:rPr>
        <w:t>TERCERA CUOTA</w:t>
      </w:r>
    </w:p>
    <w:p w14:paraId="5DA5A2B8" w14:textId="77777777" w:rsidR="00C85363" w:rsidRDefault="00C85363" w:rsidP="007C5227">
      <w:pPr>
        <w:pStyle w:val="Textoindependiente"/>
        <w:rPr>
          <w:rFonts w:ascii="Arial" w:hAnsi="Arial" w:cs="Arial"/>
          <w:b/>
        </w:rPr>
      </w:pPr>
    </w:p>
    <w:p w14:paraId="1C8CF7CD" w14:textId="573D86BF" w:rsidR="00032E0C" w:rsidRPr="00032E0C" w:rsidRDefault="00C85363" w:rsidP="00032E0C">
      <w:pPr>
        <w:pStyle w:val="Textoindependiente"/>
        <w:numPr>
          <w:ilvl w:val="0"/>
          <w:numId w:val="23"/>
        </w:numPr>
        <w:ind w:left="0"/>
        <w:rPr>
          <w:rFonts w:ascii="Arial" w:hAnsi="Arial" w:cs="Arial"/>
          <w:bCs/>
        </w:rPr>
      </w:pPr>
      <w:r w:rsidRPr="00C85363">
        <w:rPr>
          <w:rFonts w:ascii="Arial" w:hAnsi="Arial" w:cs="Arial"/>
          <w:bCs/>
        </w:rPr>
        <w:t>Ofrecer apoyo técnico en el registró y revisión de los beneficiarios del proyecto a través de la plataforma SIDER, en la presentación de informes y bases de datos, correspondiente a los jornadas y eventos.</w:t>
      </w:r>
      <w:r w:rsidRPr="00032E0C">
        <w:rPr>
          <w:rFonts w:ascii="Arial" w:hAnsi="Arial" w:cs="Arial"/>
          <w:bCs/>
        </w:rPr>
        <w:t xml:space="preserve"> </w:t>
      </w:r>
    </w:p>
    <w:p w14:paraId="34077FB1" w14:textId="6CC05EBC" w:rsidR="00C85363" w:rsidRPr="00032E0C" w:rsidRDefault="00032E0C" w:rsidP="00032E0C">
      <w:pPr>
        <w:pStyle w:val="Textoindependiente"/>
        <w:rPr>
          <w:rFonts w:ascii="Arial" w:hAnsi="Arial" w:cs="Arial"/>
          <w:bCs/>
        </w:rPr>
      </w:pPr>
      <w:r>
        <w:rPr>
          <w:rFonts w:ascii="Arial" w:hAnsi="Arial" w:cs="Arial"/>
          <w:bCs/>
        </w:rPr>
        <w:t>-</w:t>
      </w:r>
      <w:r w:rsidR="00C85363" w:rsidRPr="00032E0C">
        <w:rPr>
          <w:rFonts w:ascii="Arial" w:hAnsi="Arial" w:cs="Arial"/>
          <w:bCs/>
        </w:rPr>
        <w:t>Apoyé  en la activación de usuarios nuevos, habilitación de roles y permisos de la plataforma SIDER para el programa Poblaciones y Etnias, apoyó en la revisión de los beneficiarios inscritos en el mes de abril del 2025 de la base de datos exportada por la plataforma,  realizo informe estadístico de la inscripción  de beneficiarios, estadísticas de las sesiones ejecutadas, creación de grupos y escenarios deportivos de las poblaciones, afro, victimas, intramurales, indigenas,excluidos,   LGTBIQ+ y recicladores.</w:t>
      </w:r>
    </w:p>
    <w:p w14:paraId="1EBA682B" w14:textId="77777777" w:rsidR="00C85363" w:rsidRPr="00C85363" w:rsidRDefault="00C85363" w:rsidP="00032E0C">
      <w:pPr>
        <w:pStyle w:val="Textoindependiente"/>
        <w:rPr>
          <w:rFonts w:ascii="Arial" w:hAnsi="Arial" w:cs="Arial"/>
          <w:bCs/>
        </w:rPr>
      </w:pPr>
    </w:p>
    <w:p w14:paraId="7FE26708" w14:textId="63BB3F1D" w:rsidR="00032E0C" w:rsidRPr="00032E0C" w:rsidRDefault="00C85363" w:rsidP="00032E0C">
      <w:pPr>
        <w:pStyle w:val="Textoindependiente"/>
        <w:numPr>
          <w:ilvl w:val="0"/>
          <w:numId w:val="23"/>
        </w:numPr>
        <w:ind w:left="0"/>
        <w:rPr>
          <w:rFonts w:ascii="Arial" w:hAnsi="Arial" w:cs="Arial"/>
          <w:bCs/>
        </w:rPr>
      </w:pPr>
      <w:r w:rsidRPr="00C85363">
        <w:rPr>
          <w:rFonts w:ascii="Arial" w:hAnsi="Arial" w:cs="Arial"/>
          <w:bCs/>
        </w:rPr>
        <w:t>Acompañar técnicamente las actividades operativas, logísticas o asistenciales de carácter misional del área de fomento en relación con las otras de la Secretaría de Deporte y la Recreación.</w:t>
      </w:r>
    </w:p>
    <w:p w14:paraId="21EE2F81" w14:textId="4DEF5EB7" w:rsidR="00C85363" w:rsidRPr="00032E0C" w:rsidRDefault="00032E0C" w:rsidP="00032E0C">
      <w:pPr>
        <w:pStyle w:val="Textoindependiente"/>
        <w:rPr>
          <w:rFonts w:ascii="Arial" w:hAnsi="Arial" w:cs="Arial"/>
          <w:bCs/>
        </w:rPr>
      </w:pPr>
      <w:r>
        <w:rPr>
          <w:rFonts w:ascii="Arial" w:hAnsi="Arial" w:cs="Arial"/>
          <w:bCs/>
        </w:rPr>
        <w:t>-</w:t>
      </w:r>
      <w:r w:rsidR="00C85363" w:rsidRPr="00032E0C">
        <w:rPr>
          <w:rFonts w:ascii="Arial" w:hAnsi="Arial" w:cs="Arial"/>
          <w:bCs/>
        </w:rPr>
        <w:t xml:space="preserve">No realice actividades para esta obligación en este periodo. </w:t>
      </w:r>
    </w:p>
    <w:p w14:paraId="49A12262" w14:textId="77777777" w:rsidR="00C85363" w:rsidRPr="00C85363" w:rsidRDefault="00C85363" w:rsidP="00032E0C">
      <w:pPr>
        <w:pStyle w:val="Textoindependiente"/>
        <w:rPr>
          <w:rFonts w:ascii="Arial" w:hAnsi="Arial" w:cs="Arial"/>
          <w:bCs/>
        </w:rPr>
      </w:pPr>
    </w:p>
    <w:p w14:paraId="63DB8CD8" w14:textId="2CAB9C84" w:rsidR="00032E0C" w:rsidRPr="00032E0C" w:rsidRDefault="00C85363" w:rsidP="00032E0C">
      <w:pPr>
        <w:pStyle w:val="Textoindependiente"/>
        <w:numPr>
          <w:ilvl w:val="0"/>
          <w:numId w:val="23"/>
        </w:numPr>
        <w:ind w:left="0"/>
        <w:rPr>
          <w:rFonts w:ascii="Arial" w:hAnsi="Arial" w:cs="Arial"/>
          <w:bCs/>
        </w:rPr>
      </w:pPr>
      <w:r w:rsidRPr="00C85363">
        <w:rPr>
          <w:rFonts w:ascii="Arial" w:hAnsi="Arial" w:cs="Arial"/>
          <w:bCs/>
        </w:rPr>
        <w:t xml:space="preserve">ofrecer apoyo técnico en la gestión de la recepción, radicación y control tanto digital como físico, de todos los documentos e informes del programa y los contratistas del mismo. </w:t>
      </w:r>
    </w:p>
    <w:p w14:paraId="2D4620E8" w14:textId="6C693BFE" w:rsidR="00C85363" w:rsidRPr="00032E0C" w:rsidRDefault="00032E0C" w:rsidP="00032E0C">
      <w:pPr>
        <w:pStyle w:val="Textoindependiente"/>
        <w:rPr>
          <w:rFonts w:ascii="Arial" w:hAnsi="Arial" w:cs="Arial"/>
          <w:bCs/>
        </w:rPr>
      </w:pPr>
      <w:r>
        <w:rPr>
          <w:rFonts w:ascii="Arial" w:hAnsi="Arial" w:cs="Arial"/>
          <w:bCs/>
        </w:rPr>
        <w:t>-</w:t>
      </w:r>
      <w:r w:rsidR="00C85363" w:rsidRPr="00032E0C">
        <w:rPr>
          <w:rFonts w:ascii="Arial" w:hAnsi="Arial" w:cs="Arial"/>
          <w:bCs/>
        </w:rPr>
        <w:t xml:space="preserve">No realice actividades para esta obligación en este periodo. </w:t>
      </w:r>
    </w:p>
    <w:p w14:paraId="76692F5B" w14:textId="77777777" w:rsidR="00C85363" w:rsidRPr="00C85363" w:rsidRDefault="00C85363" w:rsidP="00032E0C">
      <w:pPr>
        <w:pStyle w:val="Textoindependiente"/>
        <w:rPr>
          <w:rFonts w:ascii="Arial" w:hAnsi="Arial" w:cs="Arial"/>
          <w:bCs/>
        </w:rPr>
      </w:pPr>
    </w:p>
    <w:p w14:paraId="741D698A" w14:textId="1959458A" w:rsidR="00032E0C" w:rsidRPr="00032E0C" w:rsidRDefault="00C85363" w:rsidP="00032E0C">
      <w:pPr>
        <w:pStyle w:val="Textoindependiente"/>
        <w:numPr>
          <w:ilvl w:val="0"/>
          <w:numId w:val="23"/>
        </w:numPr>
        <w:ind w:left="0"/>
        <w:rPr>
          <w:rFonts w:ascii="Arial" w:hAnsi="Arial" w:cs="Arial"/>
          <w:bCs/>
        </w:rPr>
      </w:pPr>
      <w:r w:rsidRPr="00C85363">
        <w:rPr>
          <w:rFonts w:ascii="Arial" w:hAnsi="Arial" w:cs="Arial"/>
          <w:bCs/>
        </w:rPr>
        <w:t>Las demás relacionadas con el desarrollo del objeto contractual.</w:t>
      </w:r>
    </w:p>
    <w:p w14:paraId="267BD9A3" w14:textId="1582F738" w:rsidR="00C85363" w:rsidRPr="00032E0C" w:rsidRDefault="00032E0C" w:rsidP="00032E0C">
      <w:pPr>
        <w:pStyle w:val="Textoindependiente"/>
        <w:rPr>
          <w:rFonts w:ascii="Arial" w:hAnsi="Arial" w:cs="Arial"/>
          <w:bCs/>
        </w:rPr>
      </w:pPr>
      <w:r>
        <w:rPr>
          <w:rFonts w:ascii="Arial" w:hAnsi="Arial" w:cs="Arial"/>
          <w:bCs/>
        </w:rPr>
        <w:t>-</w:t>
      </w:r>
      <w:r w:rsidR="00C85363" w:rsidRPr="00032E0C">
        <w:rPr>
          <w:rFonts w:ascii="Arial" w:hAnsi="Arial" w:cs="Arial"/>
          <w:bCs/>
        </w:rPr>
        <w:t>Apoyé al área administrativa del programa con la revisión y verificación de cuentas de Cobro 2 y 3, descargando los formatos, utilizando la base combinada para los informes de supervisión y DS, revisión de la plataforma gestión Contratista para verificar RPC y SECOP II para el cargue de la cuenta 2, apoyo en el cargue de las cuentas de cobro al DRIVE del área de fomento.</w:t>
      </w:r>
    </w:p>
    <w:p w14:paraId="3B397A9D" w14:textId="77777777" w:rsidR="007C5227" w:rsidRDefault="007C5227" w:rsidP="007C5227">
      <w:pPr>
        <w:pStyle w:val="Textoindependiente"/>
        <w:rPr>
          <w:rFonts w:ascii="Arial" w:hAnsi="Arial" w:cs="Arial"/>
          <w:b/>
        </w:rPr>
      </w:pPr>
    </w:p>
    <w:p w14:paraId="2D946BD1" w14:textId="77777777" w:rsidR="002A5A29" w:rsidRPr="002A5A29" w:rsidRDefault="002A5A29" w:rsidP="002A5A29">
      <w:pPr>
        <w:suppressAutoHyphens w:val="0"/>
        <w:rPr>
          <w:lang w:val="es-CO" w:eastAsia="es-CO"/>
        </w:rPr>
      </w:pPr>
    </w:p>
    <w:p w14:paraId="6FFAB4D8" w14:textId="18B6559F" w:rsidR="0092241A" w:rsidRPr="00BA1E44" w:rsidRDefault="0092241A" w:rsidP="00BA1E44">
      <w:pPr>
        <w:suppressAutoHyphens w:val="0"/>
        <w:rPr>
          <w:lang w:val="es-CO" w:eastAsia="es-CO"/>
        </w:rPr>
      </w:pPr>
    </w:p>
    <w:p w14:paraId="20C258A9" w14:textId="1CE9E4A0" w:rsidR="00411132" w:rsidRDefault="002020A3" w:rsidP="002020A3">
      <w:pPr>
        <w:suppressAutoHyphens w:val="0"/>
        <w:jc w:val="both"/>
        <w:rPr>
          <w:rFonts w:ascii="Arial" w:hAnsi="Arial" w:cs="Arial"/>
        </w:rPr>
      </w:pPr>
      <w:r w:rsidRPr="00A82B09">
        <w:rPr>
          <w:rFonts w:ascii="Arial" w:hAnsi="Arial" w:cs="Arial"/>
        </w:rPr>
        <w:t xml:space="preserve">Para constancia de lo anterior, se firma en Santiago de Cali a los </w:t>
      </w:r>
      <w:r w:rsidR="006A2B9C">
        <w:rPr>
          <w:rFonts w:ascii="Arial" w:hAnsi="Arial" w:cs="Arial"/>
        </w:rPr>
        <w:t>2</w:t>
      </w:r>
      <w:r w:rsidR="0084763A">
        <w:rPr>
          <w:rFonts w:ascii="Arial" w:hAnsi="Arial" w:cs="Arial"/>
        </w:rPr>
        <w:t xml:space="preserve">5 </w:t>
      </w:r>
      <w:r w:rsidRPr="00A82B09">
        <w:rPr>
          <w:rFonts w:ascii="Arial" w:hAnsi="Arial" w:cs="Arial"/>
        </w:rPr>
        <w:t xml:space="preserve">días del mes de </w:t>
      </w:r>
      <w:r w:rsidR="006A2B9C">
        <w:rPr>
          <w:rFonts w:ascii="Arial" w:hAnsi="Arial" w:cs="Arial"/>
        </w:rPr>
        <w:t>abril</w:t>
      </w:r>
      <w:r w:rsidRPr="00A82B09">
        <w:rPr>
          <w:rFonts w:ascii="Arial" w:hAnsi="Arial" w:cs="Arial"/>
        </w:rPr>
        <w:t xml:space="preserve"> de 202</w:t>
      </w:r>
      <w:r w:rsidR="0084763A">
        <w:rPr>
          <w:rFonts w:ascii="Arial" w:hAnsi="Arial" w:cs="Arial"/>
        </w:rPr>
        <w:t>5</w:t>
      </w:r>
    </w:p>
    <w:p w14:paraId="08BBF710" w14:textId="603B0F9B" w:rsidR="006A2B9C" w:rsidRDefault="006A2B9C" w:rsidP="002020A3">
      <w:pPr>
        <w:suppressAutoHyphens w:val="0"/>
        <w:jc w:val="both"/>
        <w:rPr>
          <w:rFonts w:ascii="Arial" w:hAnsi="Arial" w:cs="Arial"/>
        </w:rPr>
      </w:pPr>
    </w:p>
    <w:p w14:paraId="5B23CD60" w14:textId="5CA5A340" w:rsidR="006A2B9C" w:rsidRDefault="006A2B9C" w:rsidP="002020A3">
      <w:pPr>
        <w:suppressAutoHyphens w:val="0"/>
        <w:jc w:val="both"/>
        <w:rPr>
          <w:rFonts w:ascii="Arial" w:hAnsi="Arial" w:cs="Arial"/>
        </w:rPr>
      </w:pPr>
      <w:r>
        <w:rPr>
          <w:rFonts w:ascii="Arial" w:hAnsi="Arial" w:cs="Arial"/>
        </w:rPr>
        <w:t>Atentamente,</w:t>
      </w:r>
    </w:p>
    <w:p w14:paraId="25C738A6" w14:textId="4A1AB3FA" w:rsidR="006A2B9C" w:rsidRDefault="006A2B9C" w:rsidP="002020A3">
      <w:pPr>
        <w:suppressAutoHyphens w:val="0"/>
        <w:jc w:val="both"/>
        <w:rPr>
          <w:rFonts w:ascii="Arial" w:hAnsi="Arial" w:cs="Arial"/>
        </w:rPr>
      </w:pPr>
    </w:p>
    <w:p w14:paraId="695CE790" w14:textId="77777777" w:rsidR="006A2B9C" w:rsidRPr="00A82B09" w:rsidRDefault="006A2B9C" w:rsidP="002020A3">
      <w:pPr>
        <w:suppressAutoHyphens w:val="0"/>
        <w:jc w:val="both"/>
        <w:rPr>
          <w:rFonts w:ascii="Arial" w:hAnsi="Arial" w:cs="Arial"/>
        </w:rPr>
      </w:pPr>
    </w:p>
    <w:p w14:paraId="482DB01D" w14:textId="05D8F03C" w:rsidR="006E3A73" w:rsidRDefault="006E3A73" w:rsidP="006F2DEB">
      <w:pPr>
        <w:pStyle w:val="Textoindependiente"/>
        <w:rPr>
          <w:rFonts w:ascii="Arial" w:hAnsi="Arial" w:cs="Arial"/>
          <w:color w:val="000000"/>
        </w:rPr>
      </w:pPr>
    </w:p>
    <w:p w14:paraId="2A5FA02D" w14:textId="6E84EFCE" w:rsidR="006E3A73" w:rsidRDefault="00032E0C" w:rsidP="006F2DEB">
      <w:pPr>
        <w:pStyle w:val="Textoindependiente"/>
        <w:rPr>
          <w:rFonts w:ascii="Arial" w:hAnsi="Arial" w:cs="Arial"/>
          <w:color w:val="000000"/>
        </w:rPr>
      </w:pPr>
      <w:r>
        <w:rPr>
          <w:noProof/>
        </w:rPr>
        <w:drawing>
          <wp:anchor distT="0" distB="0" distL="114300" distR="114300" simplePos="0" relativeHeight="251659264" behindDoc="1" locked="0" layoutInCell="1" allowOverlap="1" wp14:anchorId="4FE367BD" wp14:editId="34EF8722">
            <wp:simplePos x="0" y="0"/>
            <wp:positionH relativeFrom="page">
              <wp:align>center</wp:align>
            </wp:positionH>
            <wp:positionV relativeFrom="paragraph">
              <wp:posOffset>9525</wp:posOffset>
            </wp:positionV>
            <wp:extent cx="1771650" cy="420370"/>
            <wp:effectExtent l="0" t="0" r="0" b="0"/>
            <wp:wrapNone/>
            <wp:docPr id="1347014183" name="Imagen 1" descr="Interfaz de usuario gráfica, Texto, Aplicación, Word&#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014183" name="Imagen 1" descr="Interfaz de usuario gráfica, Texto, Aplicación, Word&#10;&#10;El contenido generado por IA puede ser incorrecto."/>
                    <pic:cNvPicPr/>
                  </pic:nvPicPr>
                  <pic:blipFill rotWithShape="1">
                    <a:blip r:embed="rId8" cstate="print">
                      <a:extLst>
                        <a:ext uri="{28A0092B-C50C-407E-A947-70E740481C1C}">
                          <a14:useLocalDpi xmlns:a14="http://schemas.microsoft.com/office/drawing/2010/main" val="0"/>
                        </a:ext>
                      </a:extLst>
                    </a:blip>
                    <a:srcRect l="23910" t="64293" r="41935" b="21279"/>
                    <a:stretch/>
                  </pic:blipFill>
                  <pic:spPr bwMode="auto">
                    <a:xfrm>
                      <a:off x="0" y="0"/>
                      <a:ext cx="1771650" cy="4203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AD013D9" w14:textId="66A3862F" w:rsidR="004802B0" w:rsidRPr="00A82B09" w:rsidRDefault="00D743F1" w:rsidP="00E853CB">
      <w:pPr>
        <w:pStyle w:val="Textoindependiente"/>
        <w:jc w:val="center"/>
        <w:rPr>
          <w:rFonts w:ascii="Arial" w:hAnsi="Arial" w:cs="Arial"/>
          <w:color w:val="000000"/>
        </w:rPr>
      </w:pPr>
      <w:r w:rsidRPr="00A82B09">
        <w:rPr>
          <w:rFonts w:ascii="Arial" w:hAnsi="Arial" w:cs="Arial"/>
          <w:color w:val="000000"/>
        </w:rPr>
        <w:t>_____________________________</w:t>
      </w:r>
    </w:p>
    <w:p w14:paraId="78E029D3" w14:textId="4DA2EC5C" w:rsidR="00032E0C" w:rsidRDefault="00032E0C" w:rsidP="00E853CB">
      <w:pPr>
        <w:pStyle w:val="Textoindependiente"/>
        <w:jc w:val="center"/>
        <w:rPr>
          <w:rFonts w:ascii="Arial" w:hAnsi="Arial" w:cs="Arial"/>
        </w:rPr>
      </w:pPr>
      <w:r>
        <w:rPr>
          <w:rFonts w:ascii="Arial" w:hAnsi="Arial" w:cs="Arial"/>
        </w:rPr>
        <w:t>LUISA MARCELA ZULUAGA OSORIO</w:t>
      </w:r>
    </w:p>
    <w:p w14:paraId="3AEF0A10" w14:textId="5230C9AA" w:rsidR="00032E0C" w:rsidRDefault="00032E0C" w:rsidP="00E853CB">
      <w:pPr>
        <w:pStyle w:val="Textoindependiente"/>
        <w:jc w:val="center"/>
        <w:rPr>
          <w:rFonts w:ascii="Arial" w:hAnsi="Arial" w:cs="Arial"/>
        </w:rPr>
      </w:pPr>
      <w:r>
        <w:rPr>
          <w:rFonts w:ascii="Arial" w:hAnsi="Arial" w:cs="Arial"/>
        </w:rPr>
        <w:t>CEDULA 1144052821 DE CALI</w:t>
      </w:r>
    </w:p>
    <w:p w14:paraId="3CA026CE" w14:textId="7AED3391" w:rsidR="00B10B35" w:rsidRPr="00A82B09" w:rsidRDefault="00CA5E7F" w:rsidP="00E853CB">
      <w:pPr>
        <w:pStyle w:val="Textoindependiente"/>
        <w:jc w:val="center"/>
        <w:rPr>
          <w:rFonts w:ascii="Arial" w:hAnsi="Arial" w:cs="Arial"/>
        </w:rPr>
      </w:pPr>
      <w:r w:rsidRPr="00A82B09">
        <w:rPr>
          <w:rFonts w:ascii="Arial" w:hAnsi="Arial" w:cs="Arial"/>
        </w:rPr>
        <w:t>CONTRATISTA</w:t>
      </w:r>
    </w:p>
    <w:sectPr w:rsidR="00B10B35" w:rsidRPr="00A82B09" w:rsidSect="005324FD">
      <w:headerReference w:type="default" r:id="rId9"/>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DFB64" w14:textId="77777777" w:rsidR="00F277AC" w:rsidRDefault="00F277AC">
      <w:r>
        <w:separator/>
      </w:r>
    </w:p>
  </w:endnote>
  <w:endnote w:type="continuationSeparator" w:id="0">
    <w:p w14:paraId="244F88A3" w14:textId="77777777" w:rsidR="00F277AC" w:rsidRDefault="00F27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67E36" w14:textId="77777777" w:rsidR="00F277AC" w:rsidRDefault="00F277AC">
      <w:r>
        <w:separator/>
      </w:r>
    </w:p>
  </w:footnote>
  <w:footnote w:type="continuationSeparator" w:id="0">
    <w:p w14:paraId="34FDAAC2" w14:textId="77777777" w:rsidR="00F277AC" w:rsidRDefault="00F27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A9985" w14:textId="657F5EAB"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77B06C7A" w14:textId="496D69C0" w:rsidR="000005A3" w:rsidRPr="000005A3" w:rsidRDefault="00180E49"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6A2B9C" w:rsidRPr="0092241A">
      <w:rPr>
        <w:rFonts w:ascii="Arial" w:hAnsi="Arial" w:cs="Arial"/>
        <w:b/>
        <w:bCs/>
        <w:lang w:val="es-MX"/>
      </w:rPr>
      <w:t>416</w:t>
    </w:r>
    <w:r w:rsidR="0092241A" w:rsidRPr="0092241A">
      <w:rPr>
        <w:rFonts w:ascii="Arial" w:hAnsi="Arial" w:cs="Arial"/>
        <w:b/>
        <w:bCs/>
        <w:lang w:val="es-MX"/>
      </w:rPr>
      <w:t>2</w:t>
    </w:r>
    <w:r w:rsidR="006A2B9C" w:rsidRPr="0092241A">
      <w:rPr>
        <w:rFonts w:ascii="Arial" w:hAnsi="Arial" w:cs="Arial"/>
        <w:b/>
        <w:bCs/>
        <w:lang w:val="es-MX"/>
      </w:rPr>
      <w:t>.010.26.1</w:t>
    </w:r>
    <w:r w:rsidR="00553961">
      <w:rPr>
        <w:rFonts w:ascii="Arial" w:hAnsi="Arial" w:cs="Arial"/>
        <w:b/>
        <w:bCs/>
        <w:lang w:val="es-MX"/>
      </w:rPr>
      <w:t>.1005</w:t>
    </w:r>
    <w:r w:rsidR="0084763A">
      <w:rPr>
        <w:rFonts w:ascii="Arial" w:hAnsi="Arial" w:cs="Arial"/>
        <w:b/>
        <w:bCs/>
        <w:lang w:val="es-MX"/>
      </w:rPr>
      <w:t>-</w:t>
    </w:r>
    <w:r w:rsidR="006A2B9C" w:rsidRPr="0092241A">
      <w:rPr>
        <w:rFonts w:ascii="Arial" w:hAnsi="Arial" w:cs="Arial"/>
        <w:b/>
        <w:bCs/>
        <w:lang w:val="es-MX"/>
      </w:rPr>
      <w:t>202</w:t>
    </w:r>
    <w:r w:rsidR="0084763A">
      <w:rPr>
        <w:rFonts w:ascii="Arial" w:hAnsi="Arial" w:cs="Arial"/>
        <w:b/>
        <w:bCs/>
        <w:lang w:val="es-MX"/>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DF220C3"/>
    <w:multiLevelType w:val="hybridMultilevel"/>
    <w:tmpl w:val="EFA64B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0DA32CD"/>
    <w:multiLevelType w:val="hybridMultilevel"/>
    <w:tmpl w:val="6504BB84"/>
    <w:lvl w:ilvl="0" w:tplc="3BA21F0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1163D85"/>
    <w:multiLevelType w:val="hybridMultilevel"/>
    <w:tmpl w:val="03AE7E28"/>
    <w:lvl w:ilvl="0" w:tplc="2D5EEE1A">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DC81EE5"/>
    <w:multiLevelType w:val="hybridMultilevel"/>
    <w:tmpl w:val="2F3C7816"/>
    <w:lvl w:ilvl="0" w:tplc="52948F76">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4A30164"/>
    <w:multiLevelType w:val="hybridMultilevel"/>
    <w:tmpl w:val="98F441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D200005"/>
    <w:multiLevelType w:val="hybridMultilevel"/>
    <w:tmpl w:val="4036E6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D9F146A"/>
    <w:multiLevelType w:val="hybridMultilevel"/>
    <w:tmpl w:val="190E88EC"/>
    <w:lvl w:ilvl="0" w:tplc="4DA88524">
      <w:start w:val="1"/>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2138718309">
    <w:abstractNumId w:val="9"/>
  </w:num>
  <w:num w:numId="2" w16cid:durableId="2071879084">
    <w:abstractNumId w:val="1"/>
  </w:num>
  <w:num w:numId="3" w16cid:durableId="937131116">
    <w:abstractNumId w:val="4"/>
  </w:num>
  <w:num w:numId="4" w16cid:durableId="1549730757">
    <w:abstractNumId w:val="2"/>
  </w:num>
  <w:num w:numId="5" w16cid:durableId="511728861">
    <w:abstractNumId w:val="0"/>
  </w:num>
  <w:num w:numId="6" w16cid:durableId="1390035191">
    <w:abstractNumId w:val="10"/>
  </w:num>
  <w:num w:numId="7" w16cid:durableId="1001739401">
    <w:abstractNumId w:val="25"/>
  </w:num>
  <w:num w:numId="8" w16cid:durableId="536167138">
    <w:abstractNumId w:val="22"/>
  </w:num>
  <w:num w:numId="9" w16cid:durableId="744959028">
    <w:abstractNumId w:val="20"/>
  </w:num>
  <w:num w:numId="10" w16cid:durableId="669065612">
    <w:abstractNumId w:val="15"/>
  </w:num>
  <w:num w:numId="11" w16cid:durableId="1275790744">
    <w:abstractNumId w:val="3"/>
  </w:num>
  <w:num w:numId="12" w16cid:durableId="2024089640">
    <w:abstractNumId w:val="14"/>
  </w:num>
  <w:num w:numId="13" w16cid:durableId="1935478767">
    <w:abstractNumId w:val="26"/>
  </w:num>
  <w:num w:numId="14" w16cid:durableId="2012830831">
    <w:abstractNumId w:val="12"/>
  </w:num>
  <w:num w:numId="15" w16cid:durableId="1511991115">
    <w:abstractNumId w:val="13"/>
  </w:num>
  <w:num w:numId="16" w16cid:durableId="785395038">
    <w:abstractNumId w:val="11"/>
    <w:lvlOverride w:ilvl="0">
      <w:lvl w:ilvl="0">
        <w:numFmt w:val="decimal"/>
        <w:lvlText w:val="%1."/>
        <w:lvlJc w:val="left"/>
      </w:lvl>
    </w:lvlOverride>
  </w:num>
  <w:num w:numId="17" w16cid:durableId="1192962306">
    <w:abstractNumId w:val="16"/>
    <w:lvlOverride w:ilvl="0">
      <w:lvl w:ilvl="0">
        <w:numFmt w:val="decimal"/>
        <w:lvlText w:val="%1."/>
        <w:lvlJc w:val="left"/>
      </w:lvl>
    </w:lvlOverride>
  </w:num>
  <w:num w:numId="18" w16cid:durableId="1106459394">
    <w:abstractNumId w:val="21"/>
    <w:lvlOverride w:ilvl="0">
      <w:lvl w:ilvl="0">
        <w:numFmt w:val="decimal"/>
        <w:lvlText w:val="%1."/>
        <w:lvlJc w:val="left"/>
      </w:lvl>
    </w:lvlOverride>
  </w:num>
  <w:num w:numId="19" w16cid:durableId="27993350">
    <w:abstractNumId w:val="27"/>
    <w:lvlOverride w:ilvl="0">
      <w:lvl w:ilvl="0">
        <w:numFmt w:val="decimal"/>
        <w:lvlText w:val="%1."/>
        <w:lvlJc w:val="left"/>
      </w:lvl>
    </w:lvlOverride>
  </w:num>
  <w:num w:numId="20" w16cid:durableId="1783063710">
    <w:abstractNumId w:val="28"/>
  </w:num>
  <w:num w:numId="21" w16cid:durableId="278342467">
    <w:abstractNumId w:val="24"/>
  </w:num>
  <w:num w:numId="22" w16cid:durableId="618681783">
    <w:abstractNumId w:val="18"/>
  </w:num>
  <w:num w:numId="23" w16cid:durableId="1860200186">
    <w:abstractNumId w:val="17"/>
  </w:num>
  <w:num w:numId="24" w16cid:durableId="1565414098">
    <w:abstractNumId w:val="19"/>
  </w:num>
  <w:num w:numId="25" w16cid:durableId="2045208016">
    <w:abstractNumId w:val="29"/>
  </w:num>
  <w:num w:numId="26" w16cid:durableId="1220821273">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E0C"/>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9084B"/>
    <w:rsid w:val="001A19F5"/>
    <w:rsid w:val="001A1CD0"/>
    <w:rsid w:val="001A3C5B"/>
    <w:rsid w:val="001A6DF0"/>
    <w:rsid w:val="001B57E4"/>
    <w:rsid w:val="001B78A3"/>
    <w:rsid w:val="001C4580"/>
    <w:rsid w:val="001D0C64"/>
    <w:rsid w:val="001D5272"/>
    <w:rsid w:val="001D6C54"/>
    <w:rsid w:val="001D7416"/>
    <w:rsid w:val="001E351C"/>
    <w:rsid w:val="001E5EE6"/>
    <w:rsid w:val="001E7E7D"/>
    <w:rsid w:val="001F2874"/>
    <w:rsid w:val="001F720B"/>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49B9"/>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3961"/>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17427"/>
    <w:rsid w:val="006207DF"/>
    <w:rsid w:val="0062263B"/>
    <w:rsid w:val="00622CAE"/>
    <w:rsid w:val="00625591"/>
    <w:rsid w:val="00625C69"/>
    <w:rsid w:val="006370DD"/>
    <w:rsid w:val="0063798C"/>
    <w:rsid w:val="0064546A"/>
    <w:rsid w:val="00645DBC"/>
    <w:rsid w:val="0064673E"/>
    <w:rsid w:val="00653DA2"/>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2AF"/>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56D1"/>
    <w:rsid w:val="0084763A"/>
    <w:rsid w:val="00855A66"/>
    <w:rsid w:val="00861F98"/>
    <w:rsid w:val="008634EB"/>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19AF"/>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1836"/>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85363"/>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853CB"/>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277AC"/>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B0BB2"/>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4C40F-C376-40F1-888F-F94C2A4C5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1005</Words>
  <Characters>5533</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Mariana Ospina</cp:lastModifiedBy>
  <cp:revision>4</cp:revision>
  <cp:lastPrinted>2025-04-03T16:21:00Z</cp:lastPrinted>
  <dcterms:created xsi:type="dcterms:W3CDTF">2025-04-03T03:27:00Z</dcterms:created>
  <dcterms:modified xsi:type="dcterms:W3CDTF">2025-04-03T16:22:00Z</dcterms:modified>
</cp:coreProperties>
</file>